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19462F" w:rsidRDefault="00BB1E26" w:rsidP="00784625">
      <w:pPr>
        <w:autoSpaceDE w:val="0"/>
        <w:autoSpaceDN w:val="0"/>
        <w:adjustRightInd w:val="0"/>
        <w:spacing w:line="240" w:lineRule="auto"/>
        <w:jc w:val="left"/>
        <w:rPr>
          <w:rFonts w:cs="Arial"/>
        </w:rPr>
      </w:pPr>
    </w:p>
    <w:p w14:paraId="5CE81A9B" w14:textId="77777777" w:rsidR="00A245C6" w:rsidRPr="0019462F" w:rsidRDefault="00A245C6" w:rsidP="007466A1">
      <w:pPr>
        <w:spacing w:line="240" w:lineRule="auto"/>
        <w:rPr>
          <w:rFonts w:cs="Arial"/>
        </w:rPr>
      </w:pPr>
    </w:p>
    <w:p w14:paraId="05CACF06" w14:textId="77777777" w:rsidR="00A245C6" w:rsidRPr="0019462F" w:rsidRDefault="00A245C6" w:rsidP="007466A1">
      <w:pPr>
        <w:spacing w:line="240" w:lineRule="auto"/>
        <w:rPr>
          <w:rFonts w:cs="Arial"/>
        </w:rPr>
      </w:pPr>
    </w:p>
    <w:p w14:paraId="2B8E7E32" w14:textId="77777777" w:rsidR="00A245C6" w:rsidRPr="0019462F" w:rsidRDefault="00A245C6" w:rsidP="007466A1">
      <w:pPr>
        <w:spacing w:line="240" w:lineRule="auto"/>
        <w:rPr>
          <w:rFonts w:cs="Arial"/>
        </w:rPr>
      </w:pPr>
    </w:p>
    <w:p w14:paraId="5DC40568" w14:textId="77777777" w:rsidR="00A245C6" w:rsidRPr="0019462F" w:rsidRDefault="00A245C6" w:rsidP="007466A1">
      <w:pPr>
        <w:spacing w:line="240" w:lineRule="auto"/>
        <w:rPr>
          <w:rFonts w:cs="Arial"/>
        </w:rPr>
      </w:pPr>
    </w:p>
    <w:p w14:paraId="3F2FBE10" w14:textId="77777777" w:rsidR="00A245C6" w:rsidRPr="0019462F" w:rsidRDefault="00A245C6" w:rsidP="007466A1">
      <w:pPr>
        <w:spacing w:line="240" w:lineRule="auto"/>
        <w:rPr>
          <w:rFonts w:cs="Arial"/>
        </w:rPr>
      </w:pPr>
    </w:p>
    <w:p w14:paraId="0CA5F887" w14:textId="1700B18A" w:rsidR="00BD7725" w:rsidRPr="00CA16DC" w:rsidRDefault="003A7653" w:rsidP="00BD7725">
      <w:pPr>
        <w:pStyle w:val="datumtevilka"/>
        <w:jc w:val="both"/>
      </w:pPr>
      <w:r w:rsidRPr="00CA16DC">
        <w:rPr>
          <w:rFonts w:cs="Arial"/>
        </w:rPr>
        <w:t>Številka:</w:t>
      </w:r>
      <w:r w:rsidR="00512766" w:rsidRPr="00CA16DC">
        <w:rPr>
          <w:rFonts w:cs="Arial"/>
        </w:rPr>
        <w:t xml:space="preserve"> 430-356/2025-3130-4</w:t>
      </w:r>
    </w:p>
    <w:p w14:paraId="3764C59E" w14:textId="7FD0CE6A" w:rsidR="00BD7725" w:rsidRPr="0019462F" w:rsidRDefault="00E54094" w:rsidP="00BD7725">
      <w:pPr>
        <w:pStyle w:val="datumtevilka"/>
        <w:jc w:val="both"/>
      </w:pPr>
      <w:r w:rsidRPr="00CA16DC">
        <w:rPr>
          <w:rFonts w:cs="Arial"/>
        </w:rPr>
        <w:t>Datum</w:t>
      </w:r>
      <w:r w:rsidRPr="00B64881">
        <w:rPr>
          <w:rFonts w:cs="Arial"/>
        </w:rPr>
        <w:t>:</w:t>
      </w:r>
      <w:r w:rsidR="00E0713B" w:rsidRPr="00B64881">
        <w:rPr>
          <w:rFonts w:cs="Arial"/>
        </w:rPr>
        <w:t xml:space="preserve"> </w:t>
      </w:r>
      <w:r w:rsidR="00B51380" w:rsidRPr="00B64881">
        <w:rPr>
          <w:rFonts w:cs="Arial"/>
        </w:rPr>
        <w:t xml:space="preserve"> </w:t>
      </w:r>
      <w:r w:rsidR="00A85EEE" w:rsidRPr="00B64881">
        <w:rPr>
          <w:rFonts w:cs="Arial"/>
        </w:rPr>
        <w:t>2</w:t>
      </w:r>
      <w:r w:rsidR="00AB55F1">
        <w:rPr>
          <w:rFonts w:cs="Arial"/>
        </w:rPr>
        <w:t>4</w:t>
      </w:r>
      <w:r w:rsidR="00512766" w:rsidRPr="00B64881">
        <w:rPr>
          <w:rFonts w:cs="Arial"/>
        </w:rPr>
        <w:t xml:space="preserve">. </w:t>
      </w:r>
      <w:r w:rsidR="00621F6F" w:rsidRPr="00B64881">
        <w:rPr>
          <w:rFonts w:cs="Arial"/>
        </w:rPr>
        <w:t>2</w:t>
      </w:r>
      <w:r w:rsidR="00512766" w:rsidRPr="00B64881">
        <w:rPr>
          <w:rFonts w:cs="Arial"/>
        </w:rPr>
        <w:t>. 2026</w:t>
      </w:r>
    </w:p>
    <w:p w14:paraId="7588B674" w14:textId="77777777" w:rsidR="00BB1E26" w:rsidRPr="0019462F" w:rsidRDefault="00BB1E26" w:rsidP="007466A1">
      <w:pPr>
        <w:spacing w:line="240" w:lineRule="auto"/>
        <w:rPr>
          <w:rFonts w:cs="Arial"/>
        </w:rPr>
      </w:pPr>
    </w:p>
    <w:p w14:paraId="18CC8631" w14:textId="77777777" w:rsidR="00BB1E26" w:rsidRPr="0019462F" w:rsidRDefault="00BB1E26" w:rsidP="007466A1">
      <w:pPr>
        <w:spacing w:line="240" w:lineRule="auto"/>
        <w:rPr>
          <w:rFonts w:cs="Arial"/>
        </w:rPr>
      </w:pPr>
    </w:p>
    <w:p w14:paraId="7944B7A0" w14:textId="77777777" w:rsidR="00BB1E26" w:rsidRPr="0019462F" w:rsidRDefault="00BB1E26" w:rsidP="007466A1">
      <w:pPr>
        <w:spacing w:line="240" w:lineRule="auto"/>
        <w:rPr>
          <w:rFonts w:cs="Arial"/>
        </w:rPr>
      </w:pPr>
    </w:p>
    <w:p w14:paraId="5C456D4F" w14:textId="77777777" w:rsidR="008F44C4" w:rsidRPr="0019462F" w:rsidRDefault="008F44C4" w:rsidP="007466A1">
      <w:pPr>
        <w:spacing w:line="240" w:lineRule="auto"/>
        <w:jc w:val="center"/>
        <w:rPr>
          <w:rFonts w:cs="Arial"/>
          <w:b/>
          <w:sz w:val="52"/>
          <w:szCs w:val="52"/>
        </w:rPr>
      </w:pPr>
    </w:p>
    <w:p w14:paraId="6E7F5706" w14:textId="77777777" w:rsidR="008F44C4" w:rsidRPr="0019462F" w:rsidRDefault="008F44C4" w:rsidP="007466A1">
      <w:pPr>
        <w:spacing w:line="240" w:lineRule="auto"/>
        <w:jc w:val="center"/>
        <w:rPr>
          <w:rFonts w:cs="Arial"/>
          <w:b/>
          <w:sz w:val="52"/>
          <w:szCs w:val="52"/>
        </w:rPr>
      </w:pPr>
    </w:p>
    <w:p w14:paraId="263A6D87" w14:textId="77777777" w:rsidR="00321473" w:rsidRPr="0019462F" w:rsidRDefault="00321473" w:rsidP="007466A1">
      <w:pPr>
        <w:spacing w:line="240" w:lineRule="auto"/>
        <w:jc w:val="center"/>
        <w:rPr>
          <w:rFonts w:cs="Arial"/>
          <w:b/>
          <w:sz w:val="52"/>
          <w:szCs w:val="52"/>
        </w:rPr>
      </w:pPr>
    </w:p>
    <w:p w14:paraId="7A5252D1" w14:textId="16C39B89" w:rsidR="00C11A97" w:rsidRPr="0019462F" w:rsidRDefault="00321473" w:rsidP="007466A1">
      <w:pPr>
        <w:spacing w:line="240" w:lineRule="auto"/>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7466A1">
      <w:pPr>
        <w:spacing w:line="240" w:lineRule="auto"/>
        <w:jc w:val="center"/>
        <w:rPr>
          <w:rFonts w:cs="Arial"/>
          <w:b/>
          <w:sz w:val="52"/>
          <w:szCs w:val="52"/>
        </w:rPr>
      </w:pPr>
      <w:r w:rsidRPr="0019462F">
        <w:rPr>
          <w:rFonts w:cs="Arial"/>
          <w:b/>
          <w:sz w:val="52"/>
          <w:szCs w:val="52"/>
        </w:rPr>
        <w:t>Z OZNAKO</w:t>
      </w:r>
    </w:p>
    <w:p w14:paraId="78BA208F" w14:textId="472643DB" w:rsidR="00321473" w:rsidRPr="0019462F" w:rsidRDefault="009D4428" w:rsidP="007466A1">
      <w:pPr>
        <w:spacing w:line="240" w:lineRule="auto"/>
        <w:jc w:val="center"/>
        <w:rPr>
          <w:rFonts w:cs="Arial"/>
          <w:b/>
          <w:sz w:val="52"/>
          <w:szCs w:val="52"/>
        </w:rPr>
      </w:pPr>
      <w:r w:rsidRPr="0019462F">
        <w:rPr>
          <w:rFonts w:cs="Arial"/>
          <w:b/>
          <w:sz w:val="52"/>
          <w:szCs w:val="52"/>
        </w:rPr>
        <w:t>OD</w:t>
      </w:r>
      <w:r w:rsidR="00965DB0">
        <w:rPr>
          <w:rFonts w:cs="Arial"/>
          <w:b/>
          <w:sz w:val="52"/>
          <w:szCs w:val="52"/>
        </w:rPr>
        <w:t>PZI</w:t>
      </w:r>
      <w:r w:rsidRPr="0019462F">
        <w:rPr>
          <w:rFonts w:cs="Arial"/>
          <w:b/>
          <w:sz w:val="52"/>
          <w:szCs w:val="52"/>
        </w:rPr>
        <w:t>-</w:t>
      </w:r>
      <w:r w:rsidR="00512766">
        <w:rPr>
          <w:rFonts w:cs="Arial"/>
          <w:b/>
          <w:sz w:val="52"/>
          <w:szCs w:val="52"/>
        </w:rPr>
        <w:t>45</w:t>
      </w:r>
      <w:r w:rsidR="00857F4D" w:rsidRPr="00C27512">
        <w:rPr>
          <w:rFonts w:cs="Arial"/>
          <w:b/>
          <w:sz w:val="52"/>
          <w:szCs w:val="52"/>
        </w:rPr>
        <w:t>/202</w:t>
      </w:r>
      <w:r w:rsidR="00512766">
        <w:rPr>
          <w:rFonts w:cs="Arial"/>
          <w:b/>
          <w:sz w:val="52"/>
          <w:szCs w:val="52"/>
        </w:rPr>
        <w:t>5</w:t>
      </w:r>
    </w:p>
    <w:p w14:paraId="17800D55" w14:textId="77777777" w:rsidR="00321473" w:rsidRPr="0019462F" w:rsidRDefault="00321473" w:rsidP="007466A1">
      <w:pPr>
        <w:spacing w:line="240" w:lineRule="auto"/>
        <w:jc w:val="center"/>
        <w:rPr>
          <w:rFonts w:cs="Arial"/>
          <w:b/>
          <w:sz w:val="52"/>
          <w:szCs w:val="52"/>
        </w:rPr>
      </w:pPr>
    </w:p>
    <w:p w14:paraId="268C2144" w14:textId="77777777" w:rsidR="00321473" w:rsidRPr="0019462F" w:rsidRDefault="00321473" w:rsidP="007466A1">
      <w:pPr>
        <w:spacing w:line="240" w:lineRule="auto"/>
        <w:jc w:val="center"/>
        <w:rPr>
          <w:rFonts w:cs="Arial"/>
          <w:b/>
          <w:sz w:val="52"/>
          <w:szCs w:val="52"/>
        </w:rPr>
      </w:pPr>
    </w:p>
    <w:p w14:paraId="68E4E7B2" w14:textId="77777777" w:rsidR="00321473" w:rsidRPr="0019462F" w:rsidRDefault="00321473" w:rsidP="007466A1">
      <w:pPr>
        <w:spacing w:line="240" w:lineRule="auto"/>
        <w:jc w:val="center"/>
        <w:rPr>
          <w:rFonts w:cs="Arial"/>
          <w:b/>
          <w:sz w:val="52"/>
          <w:szCs w:val="52"/>
        </w:rPr>
      </w:pPr>
    </w:p>
    <w:p w14:paraId="30998822" w14:textId="77777777" w:rsidR="00321473" w:rsidRPr="0019462F" w:rsidRDefault="00321473" w:rsidP="007466A1">
      <w:pPr>
        <w:spacing w:line="240" w:lineRule="auto"/>
        <w:jc w:val="center"/>
        <w:rPr>
          <w:rFonts w:cs="Arial"/>
          <w:b/>
          <w:sz w:val="52"/>
          <w:szCs w:val="52"/>
        </w:rPr>
      </w:pPr>
    </w:p>
    <w:p w14:paraId="0D084C7B" w14:textId="77777777" w:rsidR="00321473" w:rsidRPr="0019462F" w:rsidRDefault="00321473" w:rsidP="007466A1">
      <w:pPr>
        <w:spacing w:line="240" w:lineRule="auto"/>
        <w:jc w:val="center"/>
        <w:rPr>
          <w:rFonts w:cs="Arial"/>
          <w:b/>
          <w:sz w:val="52"/>
          <w:szCs w:val="52"/>
        </w:rPr>
      </w:pPr>
    </w:p>
    <w:p w14:paraId="126AD324" w14:textId="77777777" w:rsidR="00321473" w:rsidRPr="0019462F" w:rsidRDefault="00321473" w:rsidP="007466A1">
      <w:pPr>
        <w:spacing w:line="240" w:lineRule="auto"/>
        <w:jc w:val="center"/>
        <w:rPr>
          <w:rFonts w:cs="Arial"/>
          <w:b/>
          <w:sz w:val="52"/>
          <w:szCs w:val="52"/>
        </w:rPr>
      </w:pPr>
    </w:p>
    <w:p w14:paraId="2732D85B" w14:textId="77777777" w:rsidR="00321473" w:rsidRPr="0019462F" w:rsidRDefault="00321473" w:rsidP="007466A1">
      <w:pPr>
        <w:spacing w:line="240" w:lineRule="auto"/>
        <w:jc w:val="center"/>
        <w:rPr>
          <w:rFonts w:cs="Arial"/>
          <w:b/>
          <w:sz w:val="52"/>
          <w:szCs w:val="52"/>
        </w:rPr>
      </w:pPr>
    </w:p>
    <w:p w14:paraId="64A2F173" w14:textId="77777777" w:rsidR="00321473" w:rsidRPr="0019462F" w:rsidRDefault="00321473" w:rsidP="007466A1">
      <w:pPr>
        <w:spacing w:line="240" w:lineRule="auto"/>
        <w:jc w:val="center"/>
        <w:rPr>
          <w:rFonts w:cs="Arial"/>
          <w:b/>
          <w:sz w:val="52"/>
          <w:szCs w:val="52"/>
        </w:rPr>
      </w:pPr>
    </w:p>
    <w:p w14:paraId="5A15B32D" w14:textId="77777777" w:rsidR="00321473" w:rsidRPr="0019462F" w:rsidRDefault="00321473" w:rsidP="007466A1">
      <w:pPr>
        <w:spacing w:line="240" w:lineRule="auto"/>
        <w:jc w:val="center"/>
        <w:rPr>
          <w:rFonts w:cs="Arial"/>
          <w:b/>
          <w:sz w:val="52"/>
          <w:szCs w:val="52"/>
        </w:rPr>
      </w:pPr>
    </w:p>
    <w:p w14:paraId="0D879C7E" w14:textId="77777777" w:rsidR="00321473" w:rsidRPr="0019462F" w:rsidRDefault="00321473" w:rsidP="007466A1">
      <w:pPr>
        <w:spacing w:line="240" w:lineRule="auto"/>
        <w:jc w:val="center"/>
        <w:rPr>
          <w:rFonts w:cs="Arial"/>
          <w:b/>
          <w:sz w:val="52"/>
          <w:szCs w:val="52"/>
        </w:rPr>
      </w:pPr>
    </w:p>
    <w:p w14:paraId="268B4AC4" w14:textId="77777777" w:rsidR="00321473" w:rsidRPr="0019462F" w:rsidRDefault="00321473" w:rsidP="007466A1">
      <w:pPr>
        <w:spacing w:line="240" w:lineRule="auto"/>
        <w:jc w:val="center"/>
        <w:rPr>
          <w:rFonts w:cs="Arial"/>
          <w:b/>
          <w:sz w:val="52"/>
          <w:szCs w:val="52"/>
        </w:rPr>
      </w:pPr>
    </w:p>
    <w:p w14:paraId="48C0157F" w14:textId="77777777" w:rsidR="00321473" w:rsidRPr="0019462F" w:rsidRDefault="00321473" w:rsidP="007466A1">
      <w:pPr>
        <w:spacing w:line="240" w:lineRule="auto"/>
        <w:jc w:val="center"/>
        <w:rPr>
          <w:rFonts w:cs="Arial"/>
          <w:b/>
          <w:sz w:val="52"/>
          <w:szCs w:val="52"/>
        </w:rPr>
      </w:pPr>
    </w:p>
    <w:p w14:paraId="0C05903E" w14:textId="77777777" w:rsidR="00321473" w:rsidRPr="0019462F" w:rsidRDefault="00321473" w:rsidP="007466A1">
      <w:pPr>
        <w:spacing w:line="240" w:lineRule="auto"/>
        <w:jc w:val="center"/>
        <w:rPr>
          <w:rFonts w:cs="Arial"/>
          <w:b/>
          <w:sz w:val="52"/>
          <w:szCs w:val="52"/>
        </w:rPr>
      </w:pPr>
    </w:p>
    <w:p w14:paraId="4C7B4B9A" w14:textId="77777777" w:rsidR="00321473" w:rsidRPr="0019462F" w:rsidRDefault="00321473" w:rsidP="007466A1">
      <w:pPr>
        <w:spacing w:line="240" w:lineRule="auto"/>
        <w:jc w:val="center"/>
        <w:rPr>
          <w:rFonts w:cs="Arial"/>
          <w:b/>
          <w:sz w:val="52"/>
          <w:szCs w:val="52"/>
        </w:rPr>
      </w:pPr>
    </w:p>
    <w:p w14:paraId="31102BD0" w14:textId="77777777" w:rsidR="00321473" w:rsidRPr="0019462F" w:rsidRDefault="00321473" w:rsidP="007466A1">
      <w:pPr>
        <w:spacing w:line="240" w:lineRule="auto"/>
        <w:jc w:val="center"/>
        <w:rPr>
          <w:rFonts w:cs="Arial"/>
          <w:b/>
          <w:sz w:val="52"/>
          <w:szCs w:val="52"/>
        </w:rPr>
      </w:pPr>
    </w:p>
    <w:p w14:paraId="546D8E5F" w14:textId="77777777" w:rsidR="00321473" w:rsidRPr="0019462F" w:rsidRDefault="00321473" w:rsidP="007466A1">
      <w:pPr>
        <w:spacing w:line="240" w:lineRule="auto"/>
        <w:jc w:val="center"/>
        <w:rPr>
          <w:rFonts w:cs="Arial"/>
          <w:b/>
          <w:sz w:val="52"/>
          <w:szCs w:val="52"/>
        </w:rPr>
      </w:pPr>
    </w:p>
    <w:p w14:paraId="54962E3A" w14:textId="56219FB3" w:rsidR="00C11A97" w:rsidRPr="0019462F" w:rsidRDefault="00F23E94" w:rsidP="0086460C">
      <w:pPr>
        <w:spacing w:line="240" w:lineRule="auto"/>
        <w:jc w:val="center"/>
        <w:rPr>
          <w:rFonts w:cs="Arial"/>
          <w:b/>
          <w:sz w:val="52"/>
          <w:szCs w:val="52"/>
        </w:rPr>
      </w:pPr>
      <w:r w:rsidRPr="0019462F">
        <w:rPr>
          <w:rFonts w:cs="Arial"/>
          <w:b/>
          <w:sz w:val="52"/>
          <w:szCs w:val="52"/>
        </w:rPr>
        <w:t xml:space="preserve">NAVODILA </w:t>
      </w:r>
      <w:r w:rsidR="00DE230E" w:rsidRPr="0019462F">
        <w:rPr>
          <w:rFonts w:cs="Arial"/>
          <w:b/>
          <w:sz w:val="52"/>
          <w:szCs w:val="52"/>
        </w:rPr>
        <w:t xml:space="preserve">ZA PRIPRAVO PONUDBE ZA JAVNO NAROČILO </w:t>
      </w:r>
      <w:r w:rsidR="00990C82" w:rsidRPr="0019462F">
        <w:rPr>
          <w:rFonts w:cs="Arial"/>
          <w:b/>
          <w:sz w:val="52"/>
          <w:szCs w:val="52"/>
        </w:rPr>
        <w:t>PO ODPRTEM POSTOPKU</w:t>
      </w:r>
    </w:p>
    <w:p w14:paraId="77D01B16" w14:textId="62F87E2D" w:rsidR="00D66044" w:rsidRPr="0019462F" w:rsidRDefault="00990C82" w:rsidP="00C11A97">
      <w:pPr>
        <w:spacing w:line="240" w:lineRule="auto"/>
        <w:jc w:val="center"/>
        <w:rPr>
          <w:rFonts w:cs="Arial"/>
          <w:b/>
          <w:sz w:val="52"/>
          <w:szCs w:val="52"/>
        </w:rPr>
      </w:pPr>
      <w:r w:rsidRPr="0019462F">
        <w:rPr>
          <w:rFonts w:cs="Arial"/>
          <w:b/>
          <w:sz w:val="52"/>
          <w:szCs w:val="52"/>
        </w:rPr>
        <w:t>Z</w:t>
      </w:r>
      <w:r w:rsidR="00B51380" w:rsidRPr="0019462F">
        <w:rPr>
          <w:rFonts w:cs="Arial"/>
          <w:b/>
          <w:sz w:val="52"/>
          <w:szCs w:val="52"/>
        </w:rPr>
        <w:t xml:space="preserve"> </w:t>
      </w:r>
      <w:r w:rsidRPr="0019462F">
        <w:rPr>
          <w:rFonts w:cs="Arial"/>
          <w:b/>
          <w:sz w:val="52"/>
          <w:szCs w:val="52"/>
        </w:rPr>
        <w:t>OZNAKO</w:t>
      </w:r>
    </w:p>
    <w:p w14:paraId="0A068CC7" w14:textId="5F469B61" w:rsidR="001B4699" w:rsidRPr="0019462F" w:rsidRDefault="009D4428" w:rsidP="001B4699">
      <w:pPr>
        <w:spacing w:line="240" w:lineRule="auto"/>
        <w:jc w:val="center"/>
        <w:rPr>
          <w:rFonts w:cs="Arial"/>
          <w:b/>
          <w:sz w:val="52"/>
          <w:szCs w:val="52"/>
        </w:rPr>
      </w:pPr>
      <w:r w:rsidRPr="0019462F">
        <w:rPr>
          <w:rFonts w:cs="Arial"/>
          <w:b/>
          <w:sz w:val="52"/>
          <w:szCs w:val="52"/>
        </w:rPr>
        <w:t>OD</w:t>
      </w:r>
      <w:r w:rsidR="00965DB0">
        <w:rPr>
          <w:rFonts w:cs="Arial"/>
          <w:b/>
          <w:sz w:val="52"/>
          <w:szCs w:val="52"/>
        </w:rPr>
        <w:t>PZI</w:t>
      </w:r>
      <w:r w:rsidRPr="0019462F">
        <w:rPr>
          <w:rFonts w:cs="Arial"/>
          <w:b/>
          <w:sz w:val="52"/>
          <w:szCs w:val="52"/>
        </w:rPr>
        <w:t>-</w:t>
      </w:r>
      <w:r w:rsidR="00512766">
        <w:rPr>
          <w:rFonts w:cs="Arial"/>
          <w:b/>
          <w:sz w:val="52"/>
          <w:szCs w:val="52"/>
        </w:rPr>
        <w:t>45</w:t>
      </w:r>
      <w:r w:rsidR="001B4699" w:rsidRPr="00C27512">
        <w:rPr>
          <w:rFonts w:cs="Arial"/>
          <w:b/>
          <w:sz w:val="52"/>
          <w:szCs w:val="52"/>
        </w:rPr>
        <w:t>/202</w:t>
      </w:r>
      <w:r w:rsidR="00512766">
        <w:rPr>
          <w:rFonts w:cs="Arial"/>
          <w:b/>
          <w:sz w:val="52"/>
          <w:szCs w:val="52"/>
        </w:rPr>
        <w:t>5</w:t>
      </w:r>
    </w:p>
    <w:p w14:paraId="35DDFB8E" w14:textId="51D5D8B7" w:rsidR="006C3248" w:rsidRPr="0019462F" w:rsidRDefault="006C3248" w:rsidP="0086460C">
      <w:pPr>
        <w:spacing w:line="240" w:lineRule="auto"/>
        <w:jc w:val="center"/>
        <w:rPr>
          <w:rFonts w:cs="Arial"/>
          <w:b/>
          <w:sz w:val="52"/>
          <w:szCs w:val="52"/>
        </w:rPr>
      </w:pPr>
    </w:p>
    <w:p w14:paraId="3002CE00" w14:textId="77777777" w:rsidR="00BB1E26" w:rsidRPr="0019462F" w:rsidRDefault="00BB1E26" w:rsidP="007466A1">
      <w:pPr>
        <w:spacing w:line="240" w:lineRule="auto"/>
        <w:rPr>
          <w:rFonts w:cs="Arial"/>
        </w:rPr>
      </w:pPr>
    </w:p>
    <w:p w14:paraId="08A6494D" w14:textId="77777777" w:rsidR="00E16F81" w:rsidRPr="0019462F" w:rsidRDefault="00E16F81">
      <w:pPr>
        <w:spacing w:line="240" w:lineRule="auto"/>
        <w:jc w:val="left"/>
        <w:rPr>
          <w:rFonts w:eastAsia="Times New Roman" w:cs="Arial"/>
          <w:bCs/>
          <w:szCs w:val="20"/>
          <w:lang w:eastAsia="sl-SI"/>
        </w:rPr>
      </w:pPr>
      <w:bookmarkStart w:id="0" w:name="_Toc336851729"/>
      <w:r w:rsidRPr="0019462F">
        <w:rPr>
          <w:rFonts w:cs="Arial"/>
          <w:b/>
          <w:szCs w:val="20"/>
        </w:rPr>
        <w:br w:type="page"/>
      </w:r>
    </w:p>
    <w:p w14:paraId="71865967" w14:textId="047F200A" w:rsidR="00D65E75" w:rsidRPr="00512766" w:rsidRDefault="009B3F0C" w:rsidP="00C15815">
      <w:pPr>
        <w:pStyle w:val="NaslovTOC"/>
        <w:tabs>
          <w:tab w:val="left" w:pos="1417"/>
        </w:tabs>
        <w:spacing w:before="0" w:line="260" w:lineRule="exact"/>
        <w:rPr>
          <w:rFonts w:ascii="Arial" w:hAnsi="Arial" w:cs="Arial"/>
          <w:bCs w:val="0"/>
          <w:color w:val="auto"/>
          <w:sz w:val="20"/>
          <w:szCs w:val="20"/>
        </w:rPr>
      </w:pPr>
      <w:r w:rsidRPr="00512766">
        <w:rPr>
          <w:rFonts w:ascii="Arial" w:hAnsi="Arial" w:cs="Arial"/>
          <w:bCs w:val="0"/>
          <w:color w:val="auto"/>
          <w:sz w:val="20"/>
          <w:szCs w:val="20"/>
        </w:rPr>
        <w:lastRenderedPageBreak/>
        <w:t>KAZALO</w:t>
      </w:r>
      <w:r w:rsidR="00C15815">
        <w:rPr>
          <w:rFonts w:ascii="Arial" w:hAnsi="Arial" w:cs="Arial"/>
          <w:bCs w:val="0"/>
          <w:color w:val="auto"/>
          <w:sz w:val="20"/>
          <w:szCs w:val="20"/>
        </w:rPr>
        <w:tab/>
      </w:r>
    </w:p>
    <w:p w14:paraId="1B3FC955" w14:textId="77777777" w:rsidR="00512766" w:rsidRPr="003530CB" w:rsidRDefault="00512766" w:rsidP="005F3CB4">
      <w:pPr>
        <w:spacing w:line="260" w:lineRule="exact"/>
        <w:rPr>
          <w:rFonts w:cs="Arial"/>
          <w:szCs w:val="20"/>
          <w:lang w:eastAsia="sl-SI"/>
        </w:rPr>
      </w:pPr>
    </w:p>
    <w:p w14:paraId="5A73D86D" w14:textId="6D5EAB11" w:rsidR="009D39EC" w:rsidRPr="009D39EC" w:rsidRDefault="009B3F0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r w:rsidRPr="003530CB">
        <w:rPr>
          <w:rFonts w:ascii="Arial" w:hAnsi="Arial" w:cs="Arial"/>
        </w:rPr>
        <w:fldChar w:fldCharType="begin"/>
      </w:r>
      <w:r w:rsidRPr="003530CB">
        <w:rPr>
          <w:rFonts w:ascii="Arial" w:hAnsi="Arial" w:cs="Arial"/>
        </w:rPr>
        <w:instrText xml:space="preserve"> TOC \o "1-5" \h \z \u </w:instrText>
      </w:r>
      <w:r w:rsidRPr="003530CB">
        <w:rPr>
          <w:rFonts w:ascii="Arial" w:hAnsi="Arial" w:cs="Arial"/>
        </w:rPr>
        <w:fldChar w:fldCharType="separate"/>
      </w:r>
      <w:hyperlink w:anchor="_Toc222485280" w:history="1">
        <w:r w:rsidR="009D39EC" w:rsidRPr="009D39EC">
          <w:rPr>
            <w:rStyle w:val="Hiperpovezava"/>
            <w:rFonts w:ascii="Arial" w:hAnsi="Arial" w:cs="Arial"/>
            <w:noProof/>
            <w:lang w:eastAsia="ar-SA"/>
          </w:rPr>
          <w:t>1.</w:t>
        </w:r>
        <w:r w:rsidR="009D39EC" w:rsidRPr="009D39EC">
          <w:rPr>
            <w:rFonts w:ascii="Arial" w:eastAsiaTheme="minorEastAsia" w:hAnsi="Arial" w:cs="Arial"/>
            <w:b w:val="0"/>
            <w:bCs w:val="0"/>
            <w:caps w:val="0"/>
            <w:noProof/>
            <w:kern w:val="2"/>
            <w:lang w:eastAsia="sl-SI"/>
            <w14:ligatures w14:val="standardContextual"/>
          </w:rPr>
          <w:tab/>
        </w:r>
        <w:r w:rsidR="009D39EC" w:rsidRPr="009D39EC">
          <w:rPr>
            <w:rStyle w:val="Hiperpovezava"/>
            <w:rFonts w:ascii="Arial" w:hAnsi="Arial" w:cs="Arial"/>
            <w:noProof/>
            <w:lang w:eastAsia="ar-SA"/>
          </w:rPr>
          <w:t>NAROČNIK</w:t>
        </w:r>
        <w:r w:rsidR="009D39EC" w:rsidRPr="009D39EC">
          <w:rPr>
            <w:rFonts w:ascii="Arial" w:hAnsi="Arial" w:cs="Arial"/>
            <w:noProof/>
            <w:webHidden/>
          </w:rPr>
          <w:tab/>
        </w:r>
        <w:r w:rsidR="009D39EC" w:rsidRPr="009D39EC">
          <w:rPr>
            <w:rFonts w:ascii="Arial" w:hAnsi="Arial" w:cs="Arial"/>
            <w:noProof/>
            <w:webHidden/>
          </w:rPr>
          <w:fldChar w:fldCharType="begin"/>
        </w:r>
        <w:r w:rsidR="009D39EC" w:rsidRPr="009D39EC">
          <w:rPr>
            <w:rFonts w:ascii="Arial" w:hAnsi="Arial" w:cs="Arial"/>
            <w:noProof/>
            <w:webHidden/>
          </w:rPr>
          <w:instrText xml:space="preserve"> PAGEREF _Toc222485280 \h </w:instrText>
        </w:r>
        <w:r w:rsidR="009D39EC" w:rsidRPr="009D39EC">
          <w:rPr>
            <w:rFonts w:ascii="Arial" w:hAnsi="Arial" w:cs="Arial"/>
            <w:noProof/>
            <w:webHidden/>
          </w:rPr>
        </w:r>
        <w:r w:rsidR="009D39EC" w:rsidRPr="009D39EC">
          <w:rPr>
            <w:rFonts w:ascii="Arial" w:hAnsi="Arial" w:cs="Arial"/>
            <w:noProof/>
            <w:webHidden/>
          </w:rPr>
          <w:fldChar w:fldCharType="separate"/>
        </w:r>
        <w:r w:rsidR="006706F3">
          <w:rPr>
            <w:rFonts w:ascii="Arial" w:hAnsi="Arial" w:cs="Arial"/>
            <w:noProof/>
            <w:webHidden/>
          </w:rPr>
          <w:t>4</w:t>
        </w:r>
        <w:r w:rsidR="009D39EC" w:rsidRPr="009D39EC">
          <w:rPr>
            <w:rFonts w:ascii="Arial" w:hAnsi="Arial" w:cs="Arial"/>
            <w:noProof/>
            <w:webHidden/>
          </w:rPr>
          <w:fldChar w:fldCharType="end"/>
        </w:r>
      </w:hyperlink>
    </w:p>
    <w:p w14:paraId="2942C63C" w14:textId="66B12E0D"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1" w:history="1">
        <w:r w:rsidRPr="009D39EC">
          <w:rPr>
            <w:rStyle w:val="Hiperpovezava"/>
            <w:rFonts w:ascii="Arial" w:hAnsi="Arial" w:cs="Arial"/>
            <w:noProof/>
          </w:rPr>
          <w:t>2.</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lang w:eastAsia="ar-SA"/>
          </w:rPr>
          <w:t>OZNAKA</w:t>
        </w:r>
        <w:r w:rsidRPr="009D39EC">
          <w:rPr>
            <w:rStyle w:val="Hiperpovezava"/>
            <w:rFonts w:ascii="Arial" w:hAnsi="Arial" w:cs="Arial"/>
            <w:noProof/>
          </w:rPr>
          <w:t xml:space="preserve"> IN PREDMET JAVNEGA NAROČILA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_Toc222485281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4</w:t>
        </w:r>
        <w:r w:rsidRPr="009D39EC">
          <w:rPr>
            <w:rFonts w:ascii="Arial" w:hAnsi="Arial" w:cs="Arial"/>
            <w:noProof/>
            <w:webHidden/>
          </w:rPr>
          <w:fldChar w:fldCharType="end"/>
        </w:r>
      </w:hyperlink>
    </w:p>
    <w:p w14:paraId="01BBB036" w14:textId="7F95DCBE"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2" w:history="1">
        <w:r w:rsidRPr="009D39EC">
          <w:rPr>
            <w:rStyle w:val="Hiperpovezava"/>
            <w:rFonts w:ascii="Arial" w:hAnsi="Arial" w:cs="Arial"/>
            <w:noProof/>
            <w:lang w:eastAsia="ar-SA"/>
          </w:rPr>
          <w:t>3.</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lang w:eastAsia="ar-SA"/>
          </w:rPr>
          <w:t>NAČIN ODDAJE JAVNEGA NAROČILA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_Toc222485282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4</w:t>
        </w:r>
        <w:r w:rsidRPr="009D39EC">
          <w:rPr>
            <w:rFonts w:ascii="Arial" w:hAnsi="Arial" w:cs="Arial"/>
            <w:noProof/>
            <w:webHidden/>
          </w:rPr>
          <w:fldChar w:fldCharType="end"/>
        </w:r>
      </w:hyperlink>
    </w:p>
    <w:p w14:paraId="1863B4E0" w14:textId="4EBAB066"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3" w:history="1">
        <w:r w:rsidRPr="009D39EC">
          <w:rPr>
            <w:rStyle w:val="Hiperpovezava"/>
            <w:rFonts w:ascii="Arial" w:hAnsi="Arial" w:cs="Arial"/>
            <w:noProof/>
          </w:rPr>
          <w:t>4.</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 xml:space="preserve">ROK IN </w:t>
        </w:r>
        <w:r w:rsidRPr="009D39EC">
          <w:rPr>
            <w:rStyle w:val="Hiperpovezava"/>
            <w:rFonts w:ascii="Arial" w:hAnsi="Arial" w:cs="Arial"/>
            <w:noProof/>
            <w:lang w:eastAsia="ar-SA"/>
          </w:rPr>
          <w:t>NAČIN</w:t>
        </w:r>
        <w:r w:rsidRPr="009D39EC">
          <w:rPr>
            <w:rStyle w:val="Hiperpovezava"/>
            <w:rFonts w:ascii="Arial" w:hAnsi="Arial" w:cs="Arial"/>
            <w:noProof/>
          </w:rPr>
          <w:t xml:space="preserve"> PREDLOŽITVE PONUDBE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_Toc222485283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4</w:t>
        </w:r>
        <w:r w:rsidRPr="009D39EC">
          <w:rPr>
            <w:rFonts w:ascii="Arial" w:hAnsi="Arial" w:cs="Arial"/>
            <w:noProof/>
            <w:webHidden/>
          </w:rPr>
          <w:fldChar w:fldCharType="end"/>
        </w:r>
      </w:hyperlink>
    </w:p>
    <w:p w14:paraId="441EC421" w14:textId="49982B1B"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4" w:history="1">
        <w:r w:rsidRPr="009D39EC">
          <w:rPr>
            <w:rStyle w:val="Hiperpovezava"/>
            <w:rFonts w:ascii="Arial" w:hAnsi="Arial" w:cs="Arial"/>
            <w:noProof/>
          </w:rPr>
          <w:t>5.</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INFORMACIJE V ZVEZI Z ODPIRANJEM PONUDB</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_Toc222485284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5</w:t>
        </w:r>
        <w:r w:rsidRPr="009D39EC">
          <w:rPr>
            <w:rFonts w:ascii="Arial" w:hAnsi="Arial" w:cs="Arial"/>
            <w:noProof/>
            <w:webHidden/>
          </w:rPr>
          <w:fldChar w:fldCharType="end"/>
        </w:r>
      </w:hyperlink>
    </w:p>
    <w:p w14:paraId="6B56ECCB" w14:textId="535D439E"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5" w:history="1">
        <w:r w:rsidRPr="009D39EC">
          <w:rPr>
            <w:rStyle w:val="Hiperpovezava"/>
            <w:rFonts w:ascii="Arial" w:hAnsi="Arial" w:cs="Arial"/>
            <w:noProof/>
          </w:rPr>
          <w:t>6.</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PRAVNA PODLAGA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_Toc222485285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5</w:t>
        </w:r>
        <w:r w:rsidRPr="009D39EC">
          <w:rPr>
            <w:rFonts w:ascii="Arial" w:hAnsi="Arial" w:cs="Arial"/>
            <w:noProof/>
            <w:webHidden/>
          </w:rPr>
          <w:fldChar w:fldCharType="end"/>
        </w:r>
      </w:hyperlink>
    </w:p>
    <w:p w14:paraId="00C71A8A" w14:textId="2ABE42DE"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6" w:history="1">
        <w:r w:rsidRPr="009D39EC">
          <w:rPr>
            <w:rStyle w:val="Hiperpovezava"/>
            <w:rFonts w:ascii="Arial" w:hAnsi="Arial" w:cs="Arial"/>
            <w:noProof/>
          </w:rPr>
          <w:t>7.</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TEMELJNA PRAVILA ZA DOSTOP, OBVESTILA IN POJASNILA V ZVEZI Z DOKUMENTACIJO predmetnega naročila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_Toc222485286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5</w:t>
        </w:r>
        <w:r w:rsidRPr="009D39EC">
          <w:rPr>
            <w:rFonts w:ascii="Arial" w:hAnsi="Arial" w:cs="Arial"/>
            <w:noProof/>
            <w:webHidden/>
          </w:rPr>
          <w:fldChar w:fldCharType="end"/>
        </w:r>
      </w:hyperlink>
    </w:p>
    <w:p w14:paraId="7151DE19" w14:textId="0D20867D" w:rsidR="009D39EC" w:rsidRPr="009D39EC" w:rsidRDefault="009D39EC" w:rsidP="009D39EC">
      <w:pPr>
        <w:pStyle w:val="Kazalovsebine2"/>
        <w:rPr>
          <w:rFonts w:eastAsiaTheme="minorEastAsia"/>
          <w:smallCaps w:val="0"/>
          <w:kern w:val="2"/>
          <w:lang w:eastAsia="sl-SI"/>
          <w14:ligatures w14:val="standardContextual"/>
        </w:rPr>
      </w:pPr>
      <w:hyperlink w:anchor="_Toc222485287" w:history="1">
        <w:r w:rsidRPr="009D39EC">
          <w:rPr>
            <w:rStyle w:val="Hiperpovezava"/>
          </w:rPr>
          <w:t>7.1</w:t>
        </w:r>
        <w:r w:rsidRPr="009D39EC">
          <w:rPr>
            <w:rFonts w:eastAsiaTheme="minorEastAsia"/>
            <w:smallCaps w:val="0"/>
            <w:kern w:val="2"/>
            <w:lang w:eastAsia="sl-SI"/>
            <w14:ligatures w14:val="standardContextual"/>
          </w:rPr>
          <w:tab/>
        </w:r>
        <w:r w:rsidRPr="009D39EC">
          <w:rPr>
            <w:rStyle w:val="Hiperpovezava"/>
          </w:rPr>
          <w:t>Dostop do dokumentacije v zvezi z oddajo javnega naročila</w:t>
        </w:r>
        <w:r w:rsidRPr="009D39EC">
          <w:rPr>
            <w:webHidden/>
          </w:rPr>
          <w:tab/>
        </w:r>
        <w:r w:rsidRPr="009D39EC">
          <w:rPr>
            <w:webHidden/>
          </w:rPr>
          <w:fldChar w:fldCharType="begin"/>
        </w:r>
        <w:r w:rsidRPr="009D39EC">
          <w:rPr>
            <w:webHidden/>
          </w:rPr>
          <w:instrText xml:space="preserve"> PAGEREF _Toc222485287 \h </w:instrText>
        </w:r>
        <w:r w:rsidRPr="009D39EC">
          <w:rPr>
            <w:webHidden/>
          </w:rPr>
        </w:r>
        <w:r w:rsidRPr="009D39EC">
          <w:rPr>
            <w:webHidden/>
          </w:rPr>
          <w:fldChar w:fldCharType="separate"/>
        </w:r>
        <w:r w:rsidR="006706F3">
          <w:rPr>
            <w:webHidden/>
          </w:rPr>
          <w:t>5</w:t>
        </w:r>
        <w:r w:rsidRPr="009D39EC">
          <w:rPr>
            <w:webHidden/>
          </w:rPr>
          <w:fldChar w:fldCharType="end"/>
        </w:r>
      </w:hyperlink>
    </w:p>
    <w:p w14:paraId="6CC2473D" w14:textId="1831ADBB" w:rsidR="009D39EC" w:rsidRPr="009D39EC" w:rsidRDefault="009D39EC" w:rsidP="009D39EC">
      <w:pPr>
        <w:pStyle w:val="Kazalovsebine2"/>
        <w:rPr>
          <w:rFonts w:eastAsiaTheme="minorEastAsia"/>
          <w:smallCaps w:val="0"/>
          <w:kern w:val="2"/>
          <w:lang w:eastAsia="sl-SI"/>
          <w14:ligatures w14:val="standardContextual"/>
        </w:rPr>
      </w:pPr>
      <w:hyperlink w:anchor="_Toc222485288" w:history="1">
        <w:r w:rsidRPr="009D39EC">
          <w:rPr>
            <w:rStyle w:val="Hiperpovezava"/>
          </w:rPr>
          <w:t>7.2</w:t>
        </w:r>
        <w:r w:rsidRPr="009D39EC">
          <w:rPr>
            <w:rFonts w:eastAsiaTheme="minorEastAsia"/>
            <w:smallCaps w:val="0"/>
            <w:kern w:val="2"/>
            <w:lang w:eastAsia="sl-SI"/>
            <w14:ligatures w14:val="standardContextual"/>
          </w:rPr>
          <w:tab/>
        </w:r>
        <w:r w:rsidRPr="009D39EC">
          <w:rPr>
            <w:rStyle w:val="Hiperpovezava"/>
          </w:rPr>
          <w:t>Obvestila in pojasnila v zvezi z dokumentacijo</w:t>
        </w:r>
        <w:r w:rsidRPr="009D39EC">
          <w:rPr>
            <w:webHidden/>
          </w:rPr>
          <w:tab/>
        </w:r>
        <w:r w:rsidRPr="009D39EC">
          <w:rPr>
            <w:webHidden/>
          </w:rPr>
          <w:fldChar w:fldCharType="begin"/>
        </w:r>
        <w:r w:rsidRPr="009D39EC">
          <w:rPr>
            <w:webHidden/>
          </w:rPr>
          <w:instrText xml:space="preserve"> PAGEREF _Toc222485288 \h </w:instrText>
        </w:r>
        <w:r w:rsidRPr="009D39EC">
          <w:rPr>
            <w:webHidden/>
          </w:rPr>
        </w:r>
        <w:r w:rsidRPr="009D39EC">
          <w:rPr>
            <w:webHidden/>
          </w:rPr>
          <w:fldChar w:fldCharType="separate"/>
        </w:r>
        <w:r w:rsidR="006706F3">
          <w:rPr>
            <w:webHidden/>
          </w:rPr>
          <w:t>5</w:t>
        </w:r>
        <w:r w:rsidRPr="009D39EC">
          <w:rPr>
            <w:webHidden/>
          </w:rPr>
          <w:fldChar w:fldCharType="end"/>
        </w:r>
      </w:hyperlink>
    </w:p>
    <w:p w14:paraId="7433D296" w14:textId="1B044B7D"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89" w:history="1">
        <w:r w:rsidRPr="009D39EC">
          <w:rPr>
            <w:rStyle w:val="Hiperpovezava"/>
            <w:rFonts w:ascii="Arial" w:hAnsi="Arial" w:cs="Arial"/>
            <w:noProof/>
            <w:lang w:eastAsia="ar-SA"/>
          </w:rPr>
          <w:t>8.</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 xml:space="preserve">SESTAVA </w:t>
        </w:r>
        <w:r w:rsidRPr="009D39EC">
          <w:rPr>
            <w:rStyle w:val="Hiperpovezava"/>
            <w:rFonts w:ascii="Arial" w:hAnsi="Arial" w:cs="Arial"/>
            <w:noProof/>
            <w:lang w:eastAsia="ar-SA"/>
          </w:rPr>
          <w:t>DOKUMENTACIJE V ZVEZI Z ODDAJO JAVNEGA NAROČILA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_Toc222485289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6</w:t>
        </w:r>
        <w:r w:rsidRPr="009D39EC">
          <w:rPr>
            <w:rFonts w:ascii="Arial" w:hAnsi="Arial" w:cs="Arial"/>
            <w:noProof/>
            <w:webHidden/>
          </w:rPr>
          <w:fldChar w:fldCharType="end"/>
        </w:r>
      </w:hyperlink>
    </w:p>
    <w:p w14:paraId="0322C632" w14:textId="1A1B3856"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90" w:history="1">
        <w:r w:rsidRPr="009D39EC">
          <w:rPr>
            <w:rStyle w:val="Hiperpovezava"/>
            <w:rFonts w:ascii="Arial" w:hAnsi="Arial" w:cs="Arial"/>
            <w:noProof/>
            <w:lang w:eastAsia="ar-SA"/>
          </w:rPr>
          <w:t>9.</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 xml:space="preserve">UGOTAVLJANJE </w:t>
        </w:r>
        <w:r w:rsidRPr="009D39EC">
          <w:rPr>
            <w:rStyle w:val="Hiperpovezava"/>
            <w:rFonts w:ascii="Arial" w:hAnsi="Arial" w:cs="Arial"/>
            <w:noProof/>
            <w:lang w:eastAsia="ar-SA"/>
          </w:rPr>
          <w:t>SPOSOBNOSTI ZA SODELOVANJE V POSTOPKU ODDAJE JAVNEGA NAROČILA IN DOKAZILA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_Toc222485290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6</w:t>
        </w:r>
        <w:r w:rsidRPr="009D39EC">
          <w:rPr>
            <w:rFonts w:ascii="Arial" w:hAnsi="Arial" w:cs="Arial"/>
            <w:noProof/>
            <w:webHidden/>
          </w:rPr>
          <w:fldChar w:fldCharType="end"/>
        </w:r>
      </w:hyperlink>
    </w:p>
    <w:p w14:paraId="681A2FD2" w14:textId="71465B8D" w:rsidR="009D39EC" w:rsidRPr="009D39EC" w:rsidRDefault="009D39EC" w:rsidP="009D39EC">
      <w:pPr>
        <w:pStyle w:val="Kazalovsebine2"/>
        <w:rPr>
          <w:rFonts w:eastAsiaTheme="minorEastAsia"/>
          <w:smallCaps w:val="0"/>
          <w:kern w:val="2"/>
          <w:lang w:eastAsia="sl-SI"/>
          <w14:ligatures w14:val="standardContextual"/>
        </w:rPr>
      </w:pPr>
      <w:hyperlink w:anchor="_Toc222485291" w:history="1">
        <w:r w:rsidRPr="009D39EC">
          <w:rPr>
            <w:rStyle w:val="Hiperpovezava"/>
            <w:rFonts w:eastAsia="Arial Unicode MS"/>
          </w:rPr>
          <w:t>9.1</w:t>
        </w:r>
        <w:r w:rsidRPr="009D39EC">
          <w:rPr>
            <w:rFonts w:eastAsiaTheme="minorEastAsia"/>
            <w:smallCaps w:val="0"/>
            <w:kern w:val="2"/>
            <w:lang w:eastAsia="sl-SI"/>
            <w14:ligatures w14:val="standardContextual"/>
          </w:rPr>
          <w:tab/>
        </w:r>
        <w:r w:rsidRPr="009D39EC">
          <w:rPr>
            <w:rStyle w:val="Hiperpovezava"/>
            <w:rFonts w:eastAsia="Arial Unicode MS"/>
          </w:rPr>
          <w:t>Razlogi za izključitev</w:t>
        </w:r>
        <w:r w:rsidRPr="009D39EC">
          <w:rPr>
            <w:webHidden/>
          </w:rPr>
          <w:tab/>
        </w:r>
        <w:r w:rsidRPr="009D39EC">
          <w:rPr>
            <w:webHidden/>
          </w:rPr>
          <w:fldChar w:fldCharType="begin"/>
        </w:r>
        <w:r w:rsidRPr="009D39EC">
          <w:rPr>
            <w:webHidden/>
          </w:rPr>
          <w:instrText xml:space="preserve"> PAGEREF _Toc222485291 \h </w:instrText>
        </w:r>
        <w:r w:rsidRPr="009D39EC">
          <w:rPr>
            <w:webHidden/>
          </w:rPr>
        </w:r>
        <w:r w:rsidRPr="009D39EC">
          <w:rPr>
            <w:webHidden/>
          </w:rPr>
          <w:fldChar w:fldCharType="separate"/>
        </w:r>
        <w:r w:rsidR="006706F3">
          <w:rPr>
            <w:webHidden/>
          </w:rPr>
          <w:t>6</w:t>
        </w:r>
        <w:r w:rsidRPr="009D39EC">
          <w:rPr>
            <w:webHidden/>
          </w:rPr>
          <w:fldChar w:fldCharType="end"/>
        </w:r>
      </w:hyperlink>
    </w:p>
    <w:p w14:paraId="4FA98C51" w14:textId="56BCA8E9" w:rsidR="009D39EC" w:rsidRPr="009D39EC" w:rsidRDefault="009D39EC" w:rsidP="009D39EC">
      <w:pPr>
        <w:pStyle w:val="Kazalovsebine2"/>
        <w:rPr>
          <w:rFonts w:eastAsiaTheme="minorEastAsia"/>
          <w:smallCaps w:val="0"/>
          <w:kern w:val="2"/>
          <w:lang w:eastAsia="sl-SI"/>
          <w14:ligatures w14:val="standardContextual"/>
        </w:rPr>
      </w:pPr>
      <w:hyperlink w:anchor="_Toc222485292" w:history="1">
        <w:r w:rsidRPr="009D39EC">
          <w:rPr>
            <w:rStyle w:val="Hiperpovezava"/>
            <w:rFonts w:eastAsia="Arial Unicode MS"/>
          </w:rPr>
          <w:t>9.2</w:t>
        </w:r>
        <w:r w:rsidRPr="009D39EC">
          <w:rPr>
            <w:rFonts w:eastAsiaTheme="minorEastAsia"/>
            <w:smallCaps w:val="0"/>
            <w:kern w:val="2"/>
            <w:lang w:eastAsia="sl-SI"/>
            <w14:ligatures w14:val="standardContextual"/>
          </w:rPr>
          <w:tab/>
        </w:r>
        <w:r w:rsidRPr="009D39EC">
          <w:rPr>
            <w:rStyle w:val="Hiperpovezava"/>
            <w:rFonts w:eastAsia="Arial Unicode MS"/>
          </w:rPr>
          <w:t>Ustreznost za opravljanje poklicne dejavnosti</w:t>
        </w:r>
        <w:r w:rsidRPr="009D39EC">
          <w:rPr>
            <w:webHidden/>
          </w:rPr>
          <w:tab/>
        </w:r>
        <w:r w:rsidRPr="009D39EC">
          <w:rPr>
            <w:webHidden/>
          </w:rPr>
          <w:fldChar w:fldCharType="begin"/>
        </w:r>
        <w:r w:rsidRPr="009D39EC">
          <w:rPr>
            <w:webHidden/>
          </w:rPr>
          <w:instrText xml:space="preserve"> PAGEREF _Toc222485292 \h </w:instrText>
        </w:r>
        <w:r w:rsidRPr="009D39EC">
          <w:rPr>
            <w:webHidden/>
          </w:rPr>
        </w:r>
        <w:r w:rsidRPr="009D39EC">
          <w:rPr>
            <w:webHidden/>
          </w:rPr>
          <w:fldChar w:fldCharType="separate"/>
        </w:r>
        <w:r w:rsidR="006706F3">
          <w:rPr>
            <w:webHidden/>
          </w:rPr>
          <w:t>9</w:t>
        </w:r>
        <w:r w:rsidRPr="009D39EC">
          <w:rPr>
            <w:webHidden/>
          </w:rPr>
          <w:fldChar w:fldCharType="end"/>
        </w:r>
      </w:hyperlink>
    </w:p>
    <w:p w14:paraId="3678E807" w14:textId="28CDE21E" w:rsidR="009D39EC" w:rsidRPr="009D39EC" w:rsidRDefault="009D39EC" w:rsidP="009D39EC">
      <w:pPr>
        <w:pStyle w:val="Kazalovsebine2"/>
        <w:rPr>
          <w:rFonts w:eastAsiaTheme="minorEastAsia"/>
          <w:smallCaps w:val="0"/>
          <w:kern w:val="2"/>
          <w:lang w:eastAsia="sl-SI"/>
          <w14:ligatures w14:val="standardContextual"/>
        </w:rPr>
      </w:pPr>
      <w:hyperlink w:anchor="_Toc222485293" w:history="1">
        <w:r w:rsidRPr="009D39EC">
          <w:rPr>
            <w:rStyle w:val="Hiperpovezava"/>
            <w:rFonts w:eastAsia="Arial Unicode MS"/>
          </w:rPr>
          <w:t>9.3</w:t>
        </w:r>
        <w:r w:rsidRPr="009D39EC">
          <w:rPr>
            <w:rFonts w:eastAsiaTheme="minorEastAsia"/>
            <w:smallCaps w:val="0"/>
            <w:kern w:val="2"/>
            <w:lang w:eastAsia="sl-SI"/>
            <w14:ligatures w14:val="standardContextual"/>
          </w:rPr>
          <w:tab/>
        </w:r>
        <w:r w:rsidRPr="009D39EC">
          <w:rPr>
            <w:rStyle w:val="Hiperpovezava"/>
            <w:rFonts w:eastAsia="Arial Unicode MS"/>
          </w:rPr>
          <w:t>Tehnična sposobnost</w:t>
        </w:r>
        <w:r w:rsidRPr="009D39EC">
          <w:rPr>
            <w:webHidden/>
          </w:rPr>
          <w:tab/>
        </w:r>
        <w:r w:rsidRPr="009D39EC">
          <w:rPr>
            <w:webHidden/>
          </w:rPr>
          <w:fldChar w:fldCharType="begin"/>
        </w:r>
        <w:r w:rsidRPr="009D39EC">
          <w:rPr>
            <w:webHidden/>
          </w:rPr>
          <w:instrText xml:space="preserve"> PAGEREF _Toc222485293 \h </w:instrText>
        </w:r>
        <w:r w:rsidRPr="009D39EC">
          <w:rPr>
            <w:webHidden/>
          </w:rPr>
        </w:r>
        <w:r w:rsidRPr="009D39EC">
          <w:rPr>
            <w:webHidden/>
          </w:rPr>
          <w:fldChar w:fldCharType="separate"/>
        </w:r>
        <w:r w:rsidR="006706F3">
          <w:rPr>
            <w:webHidden/>
          </w:rPr>
          <w:t>10</w:t>
        </w:r>
        <w:r w:rsidRPr="009D39EC">
          <w:rPr>
            <w:webHidden/>
          </w:rPr>
          <w:fldChar w:fldCharType="end"/>
        </w:r>
      </w:hyperlink>
    </w:p>
    <w:p w14:paraId="576A1DE6" w14:textId="1F82BF73"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94" w:history="1">
        <w:r w:rsidRPr="009D39EC">
          <w:rPr>
            <w:rStyle w:val="Hiperpovezava"/>
            <w:rFonts w:ascii="Arial" w:hAnsi="Arial" w:cs="Arial"/>
            <w:noProof/>
          </w:rPr>
          <w:t>10.</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MERILO</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_Toc222485294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10</w:t>
        </w:r>
        <w:r w:rsidRPr="009D39EC">
          <w:rPr>
            <w:rFonts w:ascii="Arial" w:hAnsi="Arial" w:cs="Arial"/>
            <w:noProof/>
            <w:webHidden/>
          </w:rPr>
          <w:fldChar w:fldCharType="end"/>
        </w:r>
      </w:hyperlink>
    </w:p>
    <w:p w14:paraId="1D09D3BA" w14:textId="2122F4CF"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295" w:history="1">
        <w:r w:rsidRPr="009D39EC">
          <w:rPr>
            <w:rStyle w:val="Hiperpovezava"/>
            <w:rFonts w:ascii="Arial" w:hAnsi="Arial" w:cs="Arial"/>
            <w:noProof/>
            <w:lang w:eastAsia="ar-SA"/>
          </w:rPr>
          <w:t>11.</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lang w:eastAsia="ar-SA"/>
          </w:rPr>
          <w:t>PONUDBA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_Toc222485295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12</w:t>
        </w:r>
        <w:r w:rsidRPr="009D39EC">
          <w:rPr>
            <w:rFonts w:ascii="Arial" w:hAnsi="Arial" w:cs="Arial"/>
            <w:noProof/>
            <w:webHidden/>
          </w:rPr>
          <w:fldChar w:fldCharType="end"/>
        </w:r>
      </w:hyperlink>
    </w:p>
    <w:p w14:paraId="1D0C51E0" w14:textId="6165A948" w:rsidR="009D39EC" w:rsidRPr="009D39EC" w:rsidRDefault="009D39EC" w:rsidP="009D39EC">
      <w:pPr>
        <w:pStyle w:val="Kazalovsebine2"/>
        <w:rPr>
          <w:rFonts w:eastAsiaTheme="minorEastAsia"/>
          <w:smallCaps w:val="0"/>
          <w:kern w:val="2"/>
          <w:lang w:eastAsia="sl-SI"/>
          <w14:ligatures w14:val="standardContextual"/>
        </w:rPr>
      </w:pPr>
      <w:hyperlink w:anchor="_Toc222485296" w:history="1">
        <w:r w:rsidRPr="009D39EC">
          <w:rPr>
            <w:rStyle w:val="Hiperpovezava"/>
          </w:rPr>
          <w:t>11.1</w:t>
        </w:r>
        <w:r w:rsidRPr="009D39EC">
          <w:rPr>
            <w:rFonts w:eastAsiaTheme="minorEastAsia"/>
            <w:smallCaps w:val="0"/>
            <w:kern w:val="2"/>
            <w:lang w:eastAsia="sl-SI"/>
            <w14:ligatures w14:val="standardContextual"/>
          </w:rPr>
          <w:tab/>
        </w:r>
        <w:r w:rsidRPr="009D39EC">
          <w:rPr>
            <w:rStyle w:val="Hiperpovezava"/>
            <w:rFonts w:eastAsia="Arial Unicode MS"/>
          </w:rPr>
          <w:t>Ponudbena</w:t>
        </w:r>
        <w:r w:rsidRPr="009D39EC">
          <w:rPr>
            <w:rStyle w:val="Hiperpovezava"/>
          </w:rPr>
          <w:t xml:space="preserve"> dokumentacija</w:t>
        </w:r>
        <w:r w:rsidRPr="009D39EC">
          <w:rPr>
            <w:webHidden/>
          </w:rPr>
          <w:tab/>
        </w:r>
        <w:r w:rsidRPr="009D39EC">
          <w:rPr>
            <w:webHidden/>
          </w:rPr>
          <w:fldChar w:fldCharType="begin"/>
        </w:r>
        <w:r w:rsidRPr="009D39EC">
          <w:rPr>
            <w:webHidden/>
          </w:rPr>
          <w:instrText xml:space="preserve"> PAGEREF _Toc222485296 \h </w:instrText>
        </w:r>
        <w:r w:rsidRPr="009D39EC">
          <w:rPr>
            <w:webHidden/>
          </w:rPr>
        </w:r>
        <w:r w:rsidRPr="009D39EC">
          <w:rPr>
            <w:webHidden/>
          </w:rPr>
          <w:fldChar w:fldCharType="separate"/>
        </w:r>
        <w:r w:rsidR="006706F3">
          <w:rPr>
            <w:webHidden/>
          </w:rPr>
          <w:t>12</w:t>
        </w:r>
        <w:r w:rsidRPr="009D39EC">
          <w:rPr>
            <w:webHidden/>
          </w:rPr>
          <w:fldChar w:fldCharType="end"/>
        </w:r>
      </w:hyperlink>
    </w:p>
    <w:p w14:paraId="7CADC6E7" w14:textId="079B7824" w:rsidR="009D39EC" w:rsidRPr="009D39EC" w:rsidRDefault="009D39EC" w:rsidP="009D39EC">
      <w:pPr>
        <w:pStyle w:val="Kazalovsebine2"/>
        <w:rPr>
          <w:rFonts w:eastAsiaTheme="minorEastAsia"/>
          <w:smallCaps w:val="0"/>
          <w:kern w:val="2"/>
          <w:lang w:eastAsia="sl-SI"/>
          <w14:ligatures w14:val="standardContextual"/>
        </w:rPr>
      </w:pPr>
      <w:hyperlink w:anchor="_Toc222485297" w:history="1">
        <w:r w:rsidRPr="009D39EC">
          <w:rPr>
            <w:rStyle w:val="Hiperpovezava"/>
            <w:rFonts w:eastAsia="Arial Unicode MS"/>
          </w:rPr>
          <w:t>11.2</w:t>
        </w:r>
        <w:r w:rsidRPr="009D39EC">
          <w:rPr>
            <w:rFonts w:eastAsiaTheme="minorEastAsia"/>
            <w:smallCaps w:val="0"/>
            <w:kern w:val="2"/>
            <w:lang w:eastAsia="sl-SI"/>
            <w14:ligatures w14:val="standardContextual"/>
          </w:rPr>
          <w:tab/>
        </w:r>
        <w:r w:rsidRPr="009D39EC">
          <w:rPr>
            <w:rStyle w:val="Hiperpovezava"/>
            <w:rFonts w:eastAsia="Arial Unicode MS"/>
          </w:rPr>
          <w:t>Sestavljanje ponudbe</w:t>
        </w:r>
        <w:r w:rsidRPr="009D39EC">
          <w:rPr>
            <w:webHidden/>
          </w:rPr>
          <w:tab/>
        </w:r>
        <w:r w:rsidRPr="009D39EC">
          <w:rPr>
            <w:webHidden/>
          </w:rPr>
          <w:fldChar w:fldCharType="begin"/>
        </w:r>
        <w:r w:rsidRPr="009D39EC">
          <w:rPr>
            <w:webHidden/>
          </w:rPr>
          <w:instrText xml:space="preserve"> PAGEREF _Toc222485297 \h </w:instrText>
        </w:r>
        <w:r w:rsidRPr="009D39EC">
          <w:rPr>
            <w:webHidden/>
          </w:rPr>
        </w:r>
        <w:r w:rsidRPr="009D39EC">
          <w:rPr>
            <w:webHidden/>
          </w:rPr>
          <w:fldChar w:fldCharType="separate"/>
        </w:r>
        <w:r w:rsidR="006706F3">
          <w:rPr>
            <w:webHidden/>
          </w:rPr>
          <w:t>12</w:t>
        </w:r>
        <w:r w:rsidRPr="009D39EC">
          <w:rPr>
            <w:webHidden/>
          </w:rPr>
          <w:fldChar w:fldCharType="end"/>
        </w:r>
      </w:hyperlink>
    </w:p>
    <w:p w14:paraId="31B48587" w14:textId="544AB054"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298" w:history="1">
        <w:r w:rsidRPr="009D39EC">
          <w:rPr>
            <w:rStyle w:val="Hiperpovezava"/>
            <w:rFonts w:ascii="Arial" w:eastAsia="Arial Unicode MS" w:hAnsi="Arial" w:cs="Arial"/>
            <w:noProof/>
            <w:lang w:eastAsia="ar-SA"/>
          </w:rPr>
          <w:t>11.2.1</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lang w:eastAsia="ar-SA"/>
          </w:rPr>
          <w:t>Obrazec ESPD – za vse gospodarske subjekte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_Toc222485298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12</w:t>
        </w:r>
        <w:r w:rsidRPr="009D39EC">
          <w:rPr>
            <w:rFonts w:ascii="Arial" w:hAnsi="Arial" w:cs="Arial"/>
            <w:noProof/>
            <w:webHidden/>
          </w:rPr>
          <w:fldChar w:fldCharType="end"/>
        </w:r>
      </w:hyperlink>
    </w:p>
    <w:p w14:paraId="75735E63" w14:textId="02B77D83"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299" w:history="1">
        <w:r w:rsidRPr="009D39EC">
          <w:rPr>
            <w:rStyle w:val="Hiperpovezava"/>
            <w:rFonts w:ascii="Arial" w:eastAsia="Arial Unicode MS" w:hAnsi="Arial" w:cs="Arial"/>
            <w:noProof/>
            <w:lang w:eastAsia="ar-SA"/>
          </w:rPr>
          <w:t>11.2.2</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lang w:eastAsia="ar-SA"/>
          </w:rPr>
          <w:t>Obrazec »Predračun«</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_Toc222485299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13</w:t>
        </w:r>
        <w:r w:rsidRPr="009D39EC">
          <w:rPr>
            <w:rFonts w:ascii="Arial" w:hAnsi="Arial" w:cs="Arial"/>
            <w:noProof/>
            <w:webHidden/>
          </w:rPr>
          <w:fldChar w:fldCharType="end"/>
        </w:r>
      </w:hyperlink>
    </w:p>
    <w:p w14:paraId="65F8EDB4" w14:textId="4C670404"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0" w:history="1">
        <w:r w:rsidRPr="009D39EC">
          <w:rPr>
            <w:rStyle w:val="Hiperpovezava"/>
            <w:rFonts w:ascii="Arial" w:eastAsia="Arial Unicode MS" w:hAnsi="Arial" w:cs="Arial"/>
            <w:noProof/>
          </w:rPr>
          <w:t>11.2.3</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rPr>
          <w:t>Drugi dokumenti ponudbe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_Toc222485300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13</w:t>
        </w:r>
        <w:r w:rsidRPr="009D39EC">
          <w:rPr>
            <w:rFonts w:ascii="Arial" w:hAnsi="Arial" w:cs="Arial"/>
            <w:noProof/>
            <w:webHidden/>
          </w:rPr>
          <w:fldChar w:fldCharType="end"/>
        </w:r>
      </w:hyperlink>
    </w:p>
    <w:p w14:paraId="19C40868" w14:textId="6DB79A9C" w:rsidR="009D39EC" w:rsidRPr="009D39EC" w:rsidRDefault="009D39EC" w:rsidP="009D39EC">
      <w:pPr>
        <w:pStyle w:val="Kazalovsebine5"/>
        <w:rPr>
          <w:rFonts w:eastAsiaTheme="minorEastAsia"/>
          <w:bCs w:val="0"/>
          <w:kern w:val="2"/>
          <w:lang w:eastAsia="sl-SI"/>
          <w14:ligatures w14:val="standardContextual"/>
        </w:rPr>
      </w:pPr>
      <w:hyperlink w:anchor="_Toc222485301" w:history="1">
        <w:r w:rsidRPr="009D39EC">
          <w:rPr>
            <w:rStyle w:val="Hiperpovezava"/>
          </w:rPr>
          <w:t>11.2.3.1</w:t>
        </w:r>
        <w:r w:rsidRPr="009D39EC">
          <w:rPr>
            <w:rFonts w:eastAsiaTheme="minorEastAsia"/>
            <w:bCs w:val="0"/>
            <w:kern w:val="2"/>
            <w:lang w:eastAsia="sl-SI"/>
            <w14:ligatures w14:val="standardContextual"/>
          </w:rPr>
          <w:tab/>
        </w:r>
        <w:r w:rsidRPr="009D39EC">
          <w:rPr>
            <w:rStyle w:val="Hiperpovezava"/>
          </w:rPr>
          <w:t>Soglasje podizvajalca za neposredna plačila</w:t>
        </w:r>
        <w:r w:rsidRPr="009D39EC">
          <w:rPr>
            <w:webHidden/>
          </w:rPr>
          <w:tab/>
        </w:r>
        <w:r w:rsidRPr="009D39EC">
          <w:rPr>
            <w:webHidden/>
          </w:rPr>
          <w:fldChar w:fldCharType="begin"/>
        </w:r>
        <w:r w:rsidRPr="009D39EC">
          <w:rPr>
            <w:webHidden/>
          </w:rPr>
          <w:instrText xml:space="preserve"> PAGEREF _Toc222485301 \h </w:instrText>
        </w:r>
        <w:r w:rsidRPr="009D39EC">
          <w:rPr>
            <w:webHidden/>
          </w:rPr>
        </w:r>
        <w:r w:rsidRPr="009D39EC">
          <w:rPr>
            <w:webHidden/>
          </w:rPr>
          <w:fldChar w:fldCharType="separate"/>
        </w:r>
        <w:r w:rsidR="006706F3">
          <w:rPr>
            <w:webHidden/>
          </w:rPr>
          <w:t>14</w:t>
        </w:r>
        <w:r w:rsidRPr="009D39EC">
          <w:rPr>
            <w:webHidden/>
          </w:rPr>
          <w:fldChar w:fldCharType="end"/>
        </w:r>
      </w:hyperlink>
    </w:p>
    <w:p w14:paraId="1083347B" w14:textId="0DE4B21A" w:rsidR="009D39EC" w:rsidRPr="009D39EC" w:rsidRDefault="009D39EC" w:rsidP="009D39EC">
      <w:pPr>
        <w:pStyle w:val="Kazalovsebine2"/>
        <w:rPr>
          <w:rFonts w:eastAsiaTheme="minorEastAsia"/>
          <w:smallCaps w:val="0"/>
          <w:kern w:val="2"/>
          <w:lang w:eastAsia="sl-SI"/>
          <w14:ligatures w14:val="standardContextual"/>
        </w:rPr>
      </w:pPr>
      <w:hyperlink w:anchor="_Toc222485302" w:history="1">
        <w:r w:rsidRPr="009D39EC">
          <w:rPr>
            <w:rStyle w:val="Hiperpovezava"/>
          </w:rPr>
          <w:t>11.3</w:t>
        </w:r>
        <w:r w:rsidRPr="009D39EC">
          <w:rPr>
            <w:rFonts w:eastAsiaTheme="minorEastAsia"/>
            <w:smallCaps w:val="0"/>
            <w:kern w:val="2"/>
            <w:lang w:eastAsia="sl-SI"/>
            <w14:ligatures w14:val="standardContextual"/>
          </w:rPr>
          <w:tab/>
        </w:r>
        <w:r w:rsidRPr="009D39EC">
          <w:rPr>
            <w:rStyle w:val="Hiperpovezava"/>
          </w:rPr>
          <w:t>Druga določila za pripravo ponudbe</w:t>
        </w:r>
        <w:r w:rsidRPr="009D39EC">
          <w:rPr>
            <w:webHidden/>
          </w:rPr>
          <w:tab/>
        </w:r>
        <w:r w:rsidRPr="009D39EC">
          <w:rPr>
            <w:webHidden/>
          </w:rPr>
          <w:fldChar w:fldCharType="begin"/>
        </w:r>
        <w:r w:rsidRPr="009D39EC">
          <w:rPr>
            <w:webHidden/>
          </w:rPr>
          <w:instrText xml:space="preserve"> PAGEREF _Toc222485302 \h </w:instrText>
        </w:r>
        <w:r w:rsidRPr="009D39EC">
          <w:rPr>
            <w:webHidden/>
          </w:rPr>
        </w:r>
        <w:r w:rsidRPr="009D39EC">
          <w:rPr>
            <w:webHidden/>
          </w:rPr>
          <w:fldChar w:fldCharType="separate"/>
        </w:r>
        <w:r w:rsidR="006706F3">
          <w:rPr>
            <w:webHidden/>
          </w:rPr>
          <w:t>14</w:t>
        </w:r>
        <w:r w:rsidRPr="009D39EC">
          <w:rPr>
            <w:webHidden/>
          </w:rPr>
          <w:fldChar w:fldCharType="end"/>
        </w:r>
      </w:hyperlink>
    </w:p>
    <w:p w14:paraId="14811D17" w14:textId="25D2A3BE"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3" w:history="1">
        <w:r w:rsidRPr="009D39EC">
          <w:rPr>
            <w:rStyle w:val="Hiperpovezava"/>
            <w:rFonts w:ascii="Arial" w:eastAsia="Arial Unicode MS" w:hAnsi="Arial" w:cs="Arial"/>
            <w:noProof/>
          </w:rPr>
          <w:t>11.3.1</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hAnsi="Arial" w:cs="Arial"/>
            <w:noProof/>
          </w:rPr>
          <w:t>S</w:t>
        </w:r>
        <w:r w:rsidRPr="009D39EC">
          <w:rPr>
            <w:rStyle w:val="Hiperpovezava"/>
            <w:rFonts w:ascii="Arial" w:eastAsia="Arial Unicode MS" w:hAnsi="Arial" w:cs="Arial"/>
            <w:noProof/>
          </w:rPr>
          <w:t>kupna ponudba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_Toc222485303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14</w:t>
        </w:r>
        <w:r w:rsidRPr="009D39EC">
          <w:rPr>
            <w:rFonts w:ascii="Arial" w:hAnsi="Arial" w:cs="Arial"/>
            <w:noProof/>
            <w:webHidden/>
          </w:rPr>
          <w:fldChar w:fldCharType="end"/>
        </w:r>
      </w:hyperlink>
    </w:p>
    <w:p w14:paraId="3845BCFE" w14:textId="53AE8E5A"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4" w:history="1">
        <w:r w:rsidRPr="009D39EC">
          <w:rPr>
            <w:rStyle w:val="Hiperpovezava"/>
            <w:rFonts w:ascii="Arial" w:hAnsi="Arial" w:cs="Arial"/>
            <w:noProof/>
          </w:rPr>
          <w:t>11.3.2</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hAnsi="Arial" w:cs="Arial"/>
            <w:noProof/>
          </w:rPr>
          <w:t>Ponudba s podizvajalci</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_Toc222485304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14</w:t>
        </w:r>
        <w:r w:rsidRPr="009D39EC">
          <w:rPr>
            <w:rFonts w:ascii="Arial" w:hAnsi="Arial" w:cs="Arial"/>
            <w:noProof/>
            <w:webHidden/>
          </w:rPr>
          <w:fldChar w:fldCharType="end"/>
        </w:r>
      </w:hyperlink>
    </w:p>
    <w:p w14:paraId="66703A9B" w14:textId="4D179E4B"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5" w:history="1">
        <w:r w:rsidRPr="009D39EC">
          <w:rPr>
            <w:rStyle w:val="Hiperpovezava"/>
            <w:rFonts w:ascii="Arial" w:hAnsi="Arial" w:cs="Arial"/>
            <w:noProof/>
          </w:rPr>
          <w:t>11.3.3</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hAnsi="Arial" w:cs="Arial"/>
            <w:noProof/>
          </w:rPr>
          <w:t>Uporaba zmogljivosti drugih subjektov</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_Toc222485305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15</w:t>
        </w:r>
        <w:r w:rsidRPr="009D39EC">
          <w:rPr>
            <w:rFonts w:ascii="Arial" w:hAnsi="Arial" w:cs="Arial"/>
            <w:noProof/>
            <w:webHidden/>
          </w:rPr>
          <w:fldChar w:fldCharType="end"/>
        </w:r>
      </w:hyperlink>
    </w:p>
    <w:p w14:paraId="7A854072" w14:textId="7A04CCE1"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6" w:history="1">
        <w:r w:rsidRPr="009D39EC">
          <w:rPr>
            <w:rStyle w:val="Hiperpovezava"/>
            <w:rFonts w:ascii="Arial" w:eastAsia="Arial Unicode MS" w:hAnsi="Arial" w:cs="Arial"/>
            <w:noProof/>
          </w:rPr>
          <w:t>11.3.4</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rPr>
          <w:t>Variantne ponudbe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_Toc222485306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15</w:t>
        </w:r>
        <w:r w:rsidRPr="009D39EC">
          <w:rPr>
            <w:rFonts w:ascii="Arial" w:hAnsi="Arial" w:cs="Arial"/>
            <w:noProof/>
            <w:webHidden/>
          </w:rPr>
          <w:fldChar w:fldCharType="end"/>
        </w:r>
      </w:hyperlink>
    </w:p>
    <w:p w14:paraId="65064415" w14:textId="0AEE0E1B"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7" w:history="1">
        <w:r w:rsidRPr="009D39EC">
          <w:rPr>
            <w:rStyle w:val="Hiperpovezava"/>
            <w:rFonts w:ascii="Arial" w:eastAsia="Arial Unicode MS" w:hAnsi="Arial" w:cs="Arial"/>
            <w:noProof/>
          </w:rPr>
          <w:t>11.3.5</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rPr>
          <w:t>Jezik ponudbe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_Toc222485307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16</w:t>
        </w:r>
        <w:r w:rsidRPr="009D39EC">
          <w:rPr>
            <w:rFonts w:ascii="Arial" w:hAnsi="Arial" w:cs="Arial"/>
            <w:noProof/>
            <w:webHidden/>
          </w:rPr>
          <w:fldChar w:fldCharType="end"/>
        </w:r>
      </w:hyperlink>
    </w:p>
    <w:p w14:paraId="3C6EBE68" w14:textId="20D4DF81"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8" w:history="1">
        <w:r w:rsidRPr="009D39EC">
          <w:rPr>
            <w:rStyle w:val="Hiperpovezava"/>
            <w:rFonts w:ascii="Arial" w:eastAsia="Arial Unicode MS" w:hAnsi="Arial" w:cs="Arial"/>
            <w:noProof/>
          </w:rPr>
          <w:t>11.3.6</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rPr>
          <w:t>Veljavnost ponudbe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_Toc222485308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16</w:t>
        </w:r>
        <w:r w:rsidRPr="009D39EC">
          <w:rPr>
            <w:rFonts w:ascii="Arial" w:hAnsi="Arial" w:cs="Arial"/>
            <w:noProof/>
            <w:webHidden/>
          </w:rPr>
          <w:fldChar w:fldCharType="end"/>
        </w:r>
      </w:hyperlink>
    </w:p>
    <w:p w14:paraId="7F8B8161" w14:textId="374F04A2" w:rsidR="009D39EC" w:rsidRPr="009D39EC" w:rsidRDefault="009D39EC" w:rsidP="009D39EC">
      <w:pPr>
        <w:pStyle w:val="Kazalovsebine3"/>
        <w:tabs>
          <w:tab w:val="left" w:pos="1200"/>
          <w:tab w:val="right" w:leader="dot" w:pos="9062"/>
        </w:tabs>
        <w:spacing w:line="260" w:lineRule="exact"/>
        <w:rPr>
          <w:rFonts w:ascii="Arial" w:eastAsiaTheme="minorEastAsia" w:hAnsi="Arial" w:cs="Arial"/>
          <w:i w:val="0"/>
          <w:iCs w:val="0"/>
          <w:noProof/>
          <w:kern w:val="2"/>
          <w:lang w:eastAsia="sl-SI"/>
          <w14:ligatures w14:val="standardContextual"/>
        </w:rPr>
      </w:pPr>
      <w:hyperlink w:anchor="_Toc222485309" w:history="1">
        <w:r w:rsidRPr="009D39EC">
          <w:rPr>
            <w:rStyle w:val="Hiperpovezava"/>
            <w:rFonts w:ascii="Arial" w:eastAsia="Arial Unicode MS" w:hAnsi="Arial" w:cs="Arial"/>
            <w:noProof/>
          </w:rPr>
          <w:t>11.3.7</w:t>
        </w:r>
        <w:r w:rsidRPr="009D39EC">
          <w:rPr>
            <w:rFonts w:ascii="Arial" w:eastAsiaTheme="minorEastAsia" w:hAnsi="Arial" w:cs="Arial"/>
            <w:i w:val="0"/>
            <w:iCs w:val="0"/>
            <w:noProof/>
            <w:kern w:val="2"/>
            <w:lang w:eastAsia="sl-SI"/>
            <w14:ligatures w14:val="standardContextual"/>
          </w:rPr>
          <w:tab/>
        </w:r>
        <w:r w:rsidRPr="009D39EC">
          <w:rPr>
            <w:rStyle w:val="Hiperpovezava"/>
            <w:rFonts w:ascii="Arial" w:eastAsia="Arial Unicode MS" w:hAnsi="Arial" w:cs="Arial"/>
            <w:noProof/>
          </w:rPr>
          <w:t>Stroški ponudbe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_Toc222485309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16</w:t>
        </w:r>
        <w:r w:rsidRPr="009D39EC">
          <w:rPr>
            <w:rFonts w:ascii="Arial" w:hAnsi="Arial" w:cs="Arial"/>
            <w:noProof/>
            <w:webHidden/>
          </w:rPr>
          <w:fldChar w:fldCharType="end"/>
        </w:r>
      </w:hyperlink>
    </w:p>
    <w:p w14:paraId="25EF7222" w14:textId="090AC30F"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310" w:history="1">
        <w:r w:rsidRPr="009D39EC">
          <w:rPr>
            <w:rStyle w:val="Hiperpovezava"/>
            <w:rFonts w:ascii="Arial" w:hAnsi="Arial" w:cs="Arial"/>
            <w:noProof/>
          </w:rPr>
          <w:t>12.</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 xml:space="preserve">OBVESTILO O </w:t>
        </w:r>
        <w:r w:rsidRPr="009D39EC">
          <w:rPr>
            <w:rStyle w:val="Hiperpovezava"/>
            <w:rFonts w:ascii="Arial" w:hAnsi="Arial" w:cs="Arial"/>
            <w:noProof/>
            <w:lang w:eastAsia="ar-SA"/>
          </w:rPr>
          <w:t>ODLOČITVI</w:t>
        </w:r>
        <w:r w:rsidRPr="009D39EC">
          <w:rPr>
            <w:rStyle w:val="Hiperpovezava"/>
            <w:rFonts w:ascii="Arial" w:hAnsi="Arial" w:cs="Arial"/>
            <w:noProof/>
          </w:rPr>
          <w:t xml:space="preserve"> O ODDAJI NAROČILA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_Toc222485310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16</w:t>
        </w:r>
        <w:r w:rsidRPr="009D39EC">
          <w:rPr>
            <w:rFonts w:ascii="Arial" w:hAnsi="Arial" w:cs="Arial"/>
            <w:noProof/>
            <w:webHidden/>
          </w:rPr>
          <w:fldChar w:fldCharType="end"/>
        </w:r>
      </w:hyperlink>
    </w:p>
    <w:p w14:paraId="6DFA3A9F" w14:textId="2B701FD0"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311" w:history="1">
        <w:r w:rsidRPr="009D39EC">
          <w:rPr>
            <w:rStyle w:val="Hiperpovezava"/>
            <w:rFonts w:ascii="Arial" w:hAnsi="Arial" w:cs="Arial"/>
            <w:noProof/>
          </w:rPr>
          <w:t>13.</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 xml:space="preserve">ODSTOP </w:t>
        </w:r>
        <w:r w:rsidRPr="009D39EC">
          <w:rPr>
            <w:rStyle w:val="Hiperpovezava"/>
            <w:rFonts w:ascii="Arial" w:hAnsi="Arial" w:cs="Arial"/>
            <w:noProof/>
            <w:lang w:eastAsia="ar-SA"/>
          </w:rPr>
          <w:t>OD</w:t>
        </w:r>
        <w:r w:rsidRPr="009D39EC">
          <w:rPr>
            <w:rStyle w:val="Hiperpovezava"/>
            <w:rFonts w:ascii="Arial" w:hAnsi="Arial" w:cs="Arial"/>
            <w:noProof/>
          </w:rPr>
          <w:t xml:space="preserve"> IZVEDBE JAVNEGA NAROČILA</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_Toc222485311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16</w:t>
        </w:r>
        <w:r w:rsidRPr="009D39EC">
          <w:rPr>
            <w:rFonts w:ascii="Arial" w:hAnsi="Arial" w:cs="Arial"/>
            <w:noProof/>
            <w:webHidden/>
          </w:rPr>
          <w:fldChar w:fldCharType="end"/>
        </w:r>
      </w:hyperlink>
    </w:p>
    <w:p w14:paraId="33A7CF69" w14:textId="3CC9BAB4"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312" w:history="1">
        <w:r w:rsidRPr="009D39EC">
          <w:rPr>
            <w:rStyle w:val="Hiperpovezava"/>
            <w:rFonts w:ascii="Arial" w:hAnsi="Arial" w:cs="Arial"/>
            <w:noProof/>
          </w:rPr>
          <w:t>14.</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OKVIRNI SPORAZUM</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_Toc222485312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16</w:t>
        </w:r>
        <w:r w:rsidRPr="009D39EC">
          <w:rPr>
            <w:rFonts w:ascii="Arial" w:hAnsi="Arial" w:cs="Arial"/>
            <w:noProof/>
            <w:webHidden/>
          </w:rPr>
          <w:fldChar w:fldCharType="end"/>
        </w:r>
      </w:hyperlink>
    </w:p>
    <w:p w14:paraId="47CCCD7B" w14:textId="41B22C7B"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313" w:history="1">
        <w:r w:rsidRPr="009D39EC">
          <w:rPr>
            <w:rStyle w:val="Hiperpovezava"/>
            <w:rFonts w:ascii="Arial" w:hAnsi="Arial" w:cs="Arial"/>
            <w:noProof/>
          </w:rPr>
          <w:t>15.</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PONOVNO ODPIRANJE KONKURENCE</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_Toc222485313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17</w:t>
        </w:r>
        <w:r w:rsidRPr="009D39EC">
          <w:rPr>
            <w:rFonts w:ascii="Arial" w:hAnsi="Arial" w:cs="Arial"/>
            <w:noProof/>
            <w:webHidden/>
          </w:rPr>
          <w:fldChar w:fldCharType="end"/>
        </w:r>
      </w:hyperlink>
    </w:p>
    <w:p w14:paraId="16F3B576" w14:textId="48D36BCD" w:rsidR="009D39EC" w:rsidRPr="009D39EC" w:rsidRDefault="009D39EC" w:rsidP="009D39EC">
      <w:pPr>
        <w:pStyle w:val="Kazalovsebine1"/>
        <w:spacing w:before="0" w:after="0" w:line="260" w:lineRule="exact"/>
        <w:rPr>
          <w:rFonts w:ascii="Arial" w:eastAsiaTheme="minorEastAsia" w:hAnsi="Arial" w:cs="Arial"/>
          <w:b w:val="0"/>
          <w:bCs w:val="0"/>
          <w:caps w:val="0"/>
          <w:noProof/>
          <w:kern w:val="2"/>
          <w:lang w:eastAsia="sl-SI"/>
          <w14:ligatures w14:val="standardContextual"/>
        </w:rPr>
      </w:pPr>
      <w:hyperlink w:anchor="_Toc222485314" w:history="1">
        <w:r w:rsidRPr="009D39EC">
          <w:rPr>
            <w:rStyle w:val="Hiperpovezava"/>
            <w:rFonts w:ascii="Arial" w:hAnsi="Arial" w:cs="Arial"/>
            <w:noProof/>
          </w:rPr>
          <w:t>16.</w:t>
        </w:r>
        <w:r w:rsidRPr="009D39EC">
          <w:rPr>
            <w:rFonts w:ascii="Arial" w:eastAsiaTheme="minorEastAsia" w:hAnsi="Arial" w:cs="Arial"/>
            <w:b w:val="0"/>
            <w:bCs w:val="0"/>
            <w:caps w:val="0"/>
            <w:noProof/>
            <w:kern w:val="2"/>
            <w:lang w:eastAsia="sl-SI"/>
            <w14:ligatures w14:val="standardContextual"/>
          </w:rPr>
          <w:tab/>
        </w:r>
        <w:r w:rsidRPr="009D39EC">
          <w:rPr>
            <w:rStyle w:val="Hiperpovezava"/>
            <w:rFonts w:ascii="Arial" w:hAnsi="Arial" w:cs="Arial"/>
            <w:noProof/>
          </w:rPr>
          <w:t xml:space="preserve">PRAVNO </w:t>
        </w:r>
        <w:r w:rsidRPr="009D39EC">
          <w:rPr>
            <w:rStyle w:val="Hiperpovezava"/>
            <w:rFonts w:ascii="Arial" w:hAnsi="Arial" w:cs="Arial"/>
            <w:noProof/>
            <w:lang w:eastAsia="ar-SA"/>
          </w:rPr>
          <w:t>VARSTVO</w:t>
        </w:r>
        <w:r w:rsidRPr="009D39EC">
          <w:rPr>
            <w:rFonts w:ascii="Arial" w:hAnsi="Arial" w:cs="Arial"/>
            <w:noProof/>
            <w:webHidden/>
          </w:rPr>
          <w:tab/>
        </w:r>
        <w:r w:rsidRPr="009D39EC">
          <w:rPr>
            <w:rFonts w:ascii="Arial" w:hAnsi="Arial" w:cs="Arial"/>
            <w:noProof/>
            <w:webHidden/>
          </w:rPr>
          <w:fldChar w:fldCharType="begin"/>
        </w:r>
        <w:r w:rsidRPr="009D39EC">
          <w:rPr>
            <w:rFonts w:ascii="Arial" w:hAnsi="Arial" w:cs="Arial"/>
            <w:noProof/>
            <w:webHidden/>
          </w:rPr>
          <w:instrText xml:space="preserve"> PAGEREF _Toc222485314 \h </w:instrText>
        </w:r>
        <w:r w:rsidRPr="009D39EC">
          <w:rPr>
            <w:rFonts w:ascii="Arial" w:hAnsi="Arial" w:cs="Arial"/>
            <w:noProof/>
            <w:webHidden/>
          </w:rPr>
        </w:r>
        <w:r w:rsidRPr="009D39EC">
          <w:rPr>
            <w:rFonts w:ascii="Arial" w:hAnsi="Arial" w:cs="Arial"/>
            <w:noProof/>
            <w:webHidden/>
          </w:rPr>
          <w:fldChar w:fldCharType="separate"/>
        </w:r>
        <w:r w:rsidR="006706F3">
          <w:rPr>
            <w:rFonts w:ascii="Arial" w:hAnsi="Arial" w:cs="Arial"/>
            <w:noProof/>
            <w:webHidden/>
          </w:rPr>
          <w:t>17</w:t>
        </w:r>
        <w:r w:rsidRPr="009D39EC">
          <w:rPr>
            <w:rFonts w:ascii="Arial" w:hAnsi="Arial" w:cs="Arial"/>
            <w:noProof/>
            <w:webHidden/>
          </w:rPr>
          <w:fldChar w:fldCharType="end"/>
        </w:r>
      </w:hyperlink>
    </w:p>
    <w:p w14:paraId="0DA20F6D" w14:textId="1E85382D" w:rsidR="00512766" w:rsidRDefault="009B3F0C" w:rsidP="00CA16DC">
      <w:pPr>
        <w:spacing w:line="260" w:lineRule="exact"/>
        <w:rPr>
          <w:rFonts w:cs="Arial"/>
          <w:bCs/>
          <w:szCs w:val="20"/>
        </w:rPr>
      </w:pPr>
      <w:r w:rsidRPr="003530CB">
        <w:rPr>
          <w:rFonts w:cs="Arial"/>
          <w:bCs/>
          <w:szCs w:val="20"/>
        </w:rPr>
        <w:fldChar w:fldCharType="end"/>
      </w:r>
      <w:bookmarkStart w:id="1" w:name="_Toc336851777"/>
      <w:r w:rsidR="00512766">
        <w:rPr>
          <w:rFonts w:cs="Arial"/>
          <w:bCs/>
          <w:szCs w:val="20"/>
        </w:rPr>
        <w:br w:type="page"/>
      </w:r>
    </w:p>
    <w:p w14:paraId="093DA7B3" w14:textId="64578BFB" w:rsidR="00BB1E26" w:rsidRDefault="002B2B13" w:rsidP="00512766">
      <w:pPr>
        <w:pStyle w:val="Naslov1"/>
        <w:numPr>
          <w:ilvl w:val="0"/>
          <w:numId w:val="2"/>
        </w:numPr>
        <w:tabs>
          <w:tab w:val="num" w:pos="0"/>
        </w:tabs>
        <w:suppressAutoHyphens/>
        <w:spacing w:before="0" w:beforeAutospacing="0" w:after="0" w:afterAutospacing="0" w:line="260" w:lineRule="exact"/>
        <w:rPr>
          <w:rFonts w:cs="Arial"/>
          <w:caps w:val="0"/>
          <w:szCs w:val="20"/>
          <w:lang w:eastAsia="ar-SA"/>
        </w:rPr>
      </w:pPr>
      <w:bookmarkStart w:id="2" w:name="_Toc222485280"/>
      <w:r w:rsidRPr="0019462F">
        <w:rPr>
          <w:rFonts w:cs="Arial"/>
          <w:caps w:val="0"/>
          <w:szCs w:val="20"/>
          <w:lang w:eastAsia="ar-SA"/>
        </w:rPr>
        <w:lastRenderedPageBreak/>
        <w:t>NAROČNIK</w:t>
      </w:r>
      <w:bookmarkEnd w:id="0"/>
      <w:bookmarkEnd w:id="1"/>
      <w:bookmarkEnd w:id="2"/>
    </w:p>
    <w:p w14:paraId="762C2DF4" w14:textId="77777777" w:rsidR="00512766" w:rsidRPr="00512766" w:rsidRDefault="00512766" w:rsidP="00512766">
      <w:pPr>
        <w:rPr>
          <w:lang w:eastAsia="ar-SA"/>
        </w:rPr>
      </w:pPr>
    </w:p>
    <w:p w14:paraId="1C810E32" w14:textId="77777777" w:rsidR="009D4428" w:rsidRPr="0019462F" w:rsidRDefault="009D4428" w:rsidP="00512766">
      <w:pPr>
        <w:spacing w:line="260" w:lineRule="exac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512766">
      <w:pPr>
        <w:spacing w:line="260" w:lineRule="exact"/>
        <w:rPr>
          <w:rFonts w:cs="Arial"/>
        </w:rPr>
      </w:pPr>
    </w:p>
    <w:p w14:paraId="6D4566EE" w14:textId="51B63876" w:rsidR="00BB1E26" w:rsidRDefault="00152883" w:rsidP="00512766">
      <w:pPr>
        <w:spacing w:line="260" w:lineRule="exac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4EC4C8AB" w14:textId="77777777" w:rsidR="00512766" w:rsidRDefault="00512766" w:rsidP="00512766">
      <w:pPr>
        <w:spacing w:line="260" w:lineRule="exact"/>
        <w:rPr>
          <w:rFonts w:cs="Arial"/>
        </w:rPr>
      </w:pPr>
    </w:p>
    <w:p w14:paraId="077E3E34" w14:textId="77777777" w:rsidR="00512766" w:rsidRPr="0019462F" w:rsidRDefault="00512766" w:rsidP="00512766">
      <w:pPr>
        <w:spacing w:line="260" w:lineRule="exact"/>
        <w:rPr>
          <w:rFonts w:cs="Arial"/>
        </w:rPr>
      </w:pPr>
    </w:p>
    <w:p w14:paraId="1A8AB704" w14:textId="7E670C95" w:rsidR="00152883" w:rsidRDefault="00C91BF6" w:rsidP="00512766">
      <w:pPr>
        <w:pStyle w:val="Naslov1"/>
        <w:numPr>
          <w:ilvl w:val="0"/>
          <w:numId w:val="2"/>
        </w:numPr>
        <w:tabs>
          <w:tab w:val="num" w:pos="0"/>
        </w:tabs>
        <w:suppressAutoHyphens/>
        <w:spacing w:before="0" w:beforeAutospacing="0" w:after="0" w:afterAutospacing="0" w:line="260" w:lineRule="exact"/>
        <w:rPr>
          <w:rFonts w:cs="Arial"/>
        </w:rPr>
      </w:pPr>
      <w:bookmarkStart w:id="3" w:name="_Toc336851730"/>
      <w:bookmarkStart w:id="4" w:name="_Toc336851778"/>
      <w:bookmarkStart w:id="5" w:name="_Toc222485281"/>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22A4612B" w14:textId="77777777" w:rsidR="00512766" w:rsidRPr="00512766" w:rsidRDefault="00512766" w:rsidP="00512766"/>
    <w:p w14:paraId="569BE659" w14:textId="364D8899" w:rsidR="005123C1" w:rsidRPr="0019462F" w:rsidRDefault="0073070B" w:rsidP="00512766">
      <w:pPr>
        <w:spacing w:line="260" w:lineRule="exact"/>
        <w:rPr>
          <w:rFonts w:cs="Arial"/>
          <w:b/>
          <w:bCs/>
        </w:rPr>
      </w:pPr>
      <w:bookmarkStart w:id="6" w:name="_Toc336851731"/>
      <w:bookmarkStart w:id="7" w:name="_Toc336851779"/>
      <w:r w:rsidRPr="0019462F">
        <w:rPr>
          <w:rFonts w:cs="Arial"/>
        </w:rPr>
        <w:t xml:space="preserve">Oznaka: </w:t>
      </w:r>
      <w:r w:rsidR="009D4428" w:rsidRPr="0019462F">
        <w:rPr>
          <w:rFonts w:cs="Arial"/>
          <w:b/>
          <w:bCs/>
        </w:rPr>
        <w:t>OD</w:t>
      </w:r>
      <w:r w:rsidR="00965DB0">
        <w:rPr>
          <w:rFonts w:cs="Arial"/>
          <w:b/>
          <w:bCs/>
        </w:rPr>
        <w:t>PZI</w:t>
      </w:r>
      <w:r w:rsidR="009D4428" w:rsidRPr="0019462F">
        <w:rPr>
          <w:rFonts w:cs="Arial"/>
          <w:b/>
          <w:bCs/>
        </w:rPr>
        <w:t>-</w:t>
      </w:r>
      <w:r w:rsidR="001B77F9">
        <w:rPr>
          <w:rFonts w:cs="Arial"/>
          <w:b/>
          <w:bCs/>
        </w:rPr>
        <w:t>45</w:t>
      </w:r>
      <w:r w:rsidR="009D4428" w:rsidRPr="00C27512">
        <w:rPr>
          <w:rFonts w:cs="Arial"/>
          <w:b/>
          <w:bCs/>
        </w:rPr>
        <w:t>/202</w:t>
      </w:r>
      <w:r w:rsidR="001B77F9">
        <w:rPr>
          <w:rFonts w:cs="Arial"/>
          <w:b/>
          <w:bCs/>
        </w:rPr>
        <w:t>5</w:t>
      </w:r>
    </w:p>
    <w:p w14:paraId="5B91222D" w14:textId="77777777" w:rsidR="00D053ED" w:rsidRPr="0019462F" w:rsidRDefault="00D053ED" w:rsidP="00512766">
      <w:pPr>
        <w:spacing w:line="260" w:lineRule="exact"/>
        <w:rPr>
          <w:rFonts w:cs="Arial"/>
        </w:rPr>
      </w:pPr>
    </w:p>
    <w:p w14:paraId="750B349F" w14:textId="4B4B783B" w:rsidR="00672FCC" w:rsidRPr="0019462F" w:rsidRDefault="0073070B" w:rsidP="00512766">
      <w:pPr>
        <w:tabs>
          <w:tab w:val="left" w:pos="0"/>
        </w:tabs>
        <w:spacing w:line="260" w:lineRule="exact"/>
        <w:ind w:left="851" w:hanging="851"/>
        <w:rPr>
          <w:rFonts w:cs="Arial"/>
          <w:b/>
          <w:bCs/>
        </w:rPr>
      </w:pPr>
      <w:r w:rsidRPr="0019462F">
        <w:rPr>
          <w:rFonts w:cs="Arial"/>
        </w:rPr>
        <w:t>Predmet:</w:t>
      </w:r>
      <w:bookmarkStart w:id="8" w:name="_Hlk132985901"/>
      <w:bookmarkStart w:id="9" w:name="_Hlk99704420"/>
      <w:r w:rsidR="00D053ED" w:rsidRPr="0019462F">
        <w:rPr>
          <w:rFonts w:cs="Arial"/>
        </w:rPr>
        <w:t xml:space="preserve"> </w:t>
      </w:r>
      <w:bookmarkEnd w:id="8"/>
      <w:r w:rsidR="00965DB0" w:rsidRPr="00E0713B">
        <w:rPr>
          <w:rFonts w:cs="Arial"/>
          <w:szCs w:val="20"/>
        </w:rPr>
        <w:t>Projektantske in inženirske storitve za izdelavo načrtov, popisov in izvedbo nadzorov</w:t>
      </w:r>
    </w:p>
    <w:p w14:paraId="07809F35" w14:textId="20A35F3C" w:rsidR="00736ABF" w:rsidRPr="0019462F" w:rsidRDefault="00736ABF" w:rsidP="00512766">
      <w:pPr>
        <w:spacing w:line="260" w:lineRule="exact"/>
        <w:ind w:left="851" w:hanging="851"/>
        <w:rPr>
          <w:rFonts w:cs="Arial"/>
          <w:b/>
          <w:bCs/>
        </w:rPr>
      </w:pPr>
    </w:p>
    <w:p w14:paraId="377E1C92" w14:textId="23AD072E" w:rsidR="00882B89" w:rsidRDefault="00882B89" w:rsidP="00512766">
      <w:pPr>
        <w:spacing w:line="260" w:lineRule="exact"/>
        <w:rPr>
          <w:rFonts w:cs="Arial"/>
          <w:color w:val="000000"/>
          <w:szCs w:val="20"/>
        </w:rPr>
      </w:pPr>
      <w:r w:rsidRPr="0019462F">
        <w:rPr>
          <w:rFonts w:cs="Arial"/>
          <w:color w:val="000000"/>
          <w:szCs w:val="20"/>
        </w:rPr>
        <w:t xml:space="preserve">Predmet javnega naročila je podrobneje opredeljen v </w:t>
      </w:r>
      <w:r w:rsidR="00965DB0">
        <w:rPr>
          <w:rFonts w:cs="Arial"/>
          <w:color w:val="000000"/>
          <w:szCs w:val="20"/>
        </w:rPr>
        <w:t>T</w:t>
      </w:r>
      <w:r w:rsidRPr="0019462F">
        <w:rPr>
          <w:rFonts w:cs="Arial"/>
          <w:color w:val="000000"/>
          <w:szCs w:val="20"/>
        </w:rPr>
        <w:t>ehničnih specifikacijah</w:t>
      </w:r>
      <w:r w:rsidR="006763C4" w:rsidRPr="0019462F">
        <w:rPr>
          <w:rFonts w:cs="Arial"/>
          <w:color w:val="000000"/>
          <w:szCs w:val="20"/>
        </w:rPr>
        <w:t xml:space="preserve"> </w:t>
      </w:r>
      <w:r w:rsidR="00440261" w:rsidRPr="0019462F">
        <w:rPr>
          <w:rFonts w:cs="Arial"/>
          <w:color w:val="000000"/>
          <w:szCs w:val="20"/>
        </w:rPr>
        <w:t>ter</w:t>
      </w:r>
      <w:r w:rsidR="006763C4" w:rsidRPr="0019462F">
        <w:rPr>
          <w:rFonts w:cs="Arial"/>
          <w:color w:val="000000"/>
          <w:szCs w:val="20"/>
        </w:rPr>
        <w:t xml:space="preserve"> drugih prilogah</w:t>
      </w:r>
      <w:r w:rsidRPr="0019462F">
        <w:rPr>
          <w:rFonts w:cs="Arial"/>
          <w:color w:val="000000"/>
          <w:szCs w:val="20"/>
        </w:rPr>
        <w:t>, ki so sestavni del dokumentacije v zvezi z oddajo javnega naročila.</w:t>
      </w:r>
    </w:p>
    <w:p w14:paraId="37697CA8" w14:textId="77777777" w:rsidR="00512766" w:rsidRDefault="00512766" w:rsidP="00512766">
      <w:pPr>
        <w:spacing w:line="260" w:lineRule="exact"/>
        <w:rPr>
          <w:rFonts w:cs="Arial"/>
          <w:color w:val="000000"/>
          <w:szCs w:val="20"/>
        </w:rPr>
      </w:pPr>
    </w:p>
    <w:p w14:paraId="0A13BD87" w14:textId="77777777" w:rsidR="00512766" w:rsidRPr="0019462F" w:rsidRDefault="00512766" w:rsidP="00512766">
      <w:pPr>
        <w:spacing w:line="260" w:lineRule="exact"/>
        <w:rPr>
          <w:rFonts w:cs="Arial"/>
          <w:sz w:val="18"/>
          <w:szCs w:val="18"/>
          <w:highlight w:val="yellow"/>
        </w:rPr>
      </w:pPr>
    </w:p>
    <w:p w14:paraId="281D0712" w14:textId="4450B785" w:rsidR="005312FE" w:rsidRDefault="00C91BF6" w:rsidP="00512766">
      <w:pPr>
        <w:pStyle w:val="Naslov1"/>
        <w:numPr>
          <w:ilvl w:val="0"/>
          <w:numId w:val="2"/>
        </w:numPr>
        <w:tabs>
          <w:tab w:val="num" w:pos="0"/>
        </w:tabs>
        <w:suppressAutoHyphens/>
        <w:spacing w:before="0" w:beforeAutospacing="0" w:after="0" w:afterAutospacing="0" w:line="260" w:lineRule="exact"/>
        <w:rPr>
          <w:rFonts w:cs="Arial"/>
          <w:caps w:val="0"/>
          <w:szCs w:val="20"/>
          <w:lang w:eastAsia="ar-SA"/>
        </w:rPr>
      </w:pPr>
      <w:bookmarkStart w:id="10" w:name="_Toc222485282"/>
      <w:r w:rsidRPr="0019462F">
        <w:rPr>
          <w:rFonts w:cs="Arial"/>
          <w:caps w:val="0"/>
          <w:szCs w:val="20"/>
          <w:lang w:eastAsia="ar-SA"/>
        </w:rPr>
        <w:t>NAČIN ODDAJE JAVNEGA NAROČILA</w:t>
      </w:r>
      <w:bookmarkEnd w:id="6"/>
      <w:bookmarkEnd w:id="7"/>
      <w:bookmarkEnd w:id="10"/>
    </w:p>
    <w:p w14:paraId="18F9B265" w14:textId="77777777" w:rsidR="00512766" w:rsidRPr="00512766" w:rsidRDefault="00512766" w:rsidP="00512766">
      <w:pPr>
        <w:rPr>
          <w:lang w:eastAsia="ar-SA"/>
        </w:rPr>
      </w:pPr>
    </w:p>
    <w:p w14:paraId="46B30FC8" w14:textId="2BDA9107" w:rsidR="00882B89" w:rsidRPr="0019462F" w:rsidRDefault="009D4428" w:rsidP="00512766">
      <w:pPr>
        <w:spacing w:line="260" w:lineRule="exact"/>
        <w:rPr>
          <w:rFonts w:cs="Arial"/>
          <w:szCs w:val="20"/>
        </w:rPr>
      </w:pPr>
      <w:bookmarkStart w:id="11" w:name="_Toc336851732"/>
      <w:bookmarkStart w:id="12" w:name="_Toc336851780"/>
      <w:bookmarkEnd w:id="9"/>
      <w:r w:rsidRPr="0019462F">
        <w:rPr>
          <w:rFonts w:cs="Arial"/>
          <w:szCs w:val="20"/>
        </w:rPr>
        <w:t>Za oddajo predmetnega naročila se v skladu s 40. členom Zakona o javnem naročanju (Uradni list RS,</w:t>
      </w:r>
      <w:r w:rsidR="004327C9">
        <w:rPr>
          <w:rFonts w:cs="Arial"/>
          <w:szCs w:val="20"/>
        </w:rPr>
        <w:t xml:space="preserve"> </w:t>
      </w:r>
      <w:r w:rsidR="00CD7F1D">
        <w:rPr>
          <w:rFonts w:cs="Arial"/>
          <w:szCs w:val="20"/>
        </w:rPr>
        <w:t>š</w:t>
      </w:r>
      <w:r w:rsidRPr="0019462F">
        <w:rPr>
          <w:rFonts w:cs="Arial"/>
          <w:szCs w:val="20"/>
        </w:rPr>
        <w:t xml:space="preserve">t. </w:t>
      </w:r>
      <w:r w:rsidR="001B77F9" w:rsidRPr="001B77F9">
        <w:rPr>
          <w:rFonts w:cs="Arial"/>
          <w:szCs w:val="20"/>
        </w:rPr>
        <w:t xml:space="preserve">91/15, 14/18, 121/21, 10/22, 74/22 – </w:t>
      </w:r>
      <w:proofErr w:type="spellStart"/>
      <w:r w:rsidR="001B77F9" w:rsidRPr="001B77F9">
        <w:rPr>
          <w:rFonts w:cs="Arial"/>
          <w:szCs w:val="20"/>
        </w:rPr>
        <w:t>odl</w:t>
      </w:r>
      <w:proofErr w:type="spellEnd"/>
      <w:r w:rsidR="001B77F9" w:rsidRPr="001B77F9">
        <w:rPr>
          <w:rFonts w:cs="Arial"/>
          <w:szCs w:val="20"/>
        </w:rPr>
        <w:t>. US, 100/22 – ZNUZSZS, 28/23, 88/23 – ZOPNN-F in 83/25 – ZOUL</w:t>
      </w:r>
      <w:r w:rsidRPr="0019462F">
        <w:rPr>
          <w:rFonts w:cs="Arial"/>
          <w:szCs w:val="20"/>
        </w:rPr>
        <w:t>; v nadaljevanju: ZJN-3) izvede odprti postopek.</w:t>
      </w:r>
    </w:p>
    <w:p w14:paraId="6572845A" w14:textId="77777777" w:rsidR="009D4428" w:rsidRPr="0019462F" w:rsidRDefault="009D4428" w:rsidP="00512766">
      <w:pPr>
        <w:spacing w:line="260" w:lineRule="exact"/>
        <w:rPr>
          <w:rFonts w:cs="Arial"/>
        </w:rPr>
      </w:pPr>
    </w:p>
    <w:p w14:paraId="1A57EAB4" w14:textId="3A46B7F3" w:rsidR="00882B89" w:rsidRPr="0019462F" w:rsidRDefault="00035A2D" w:rsidP="00512766">
      <w:pPr>
        <w:spacing w:line="260" w:lineRule="exact"/>
        <w:rPr>
          <w:rFonts w:cs="Arial"/>
        </w:rPr>
      </w:pPr>
      <w:r w:rsidRPr="0019462F">
        <w:rPr>
          <w:rFonts w:cs="Arial"/>
        </w:rPr>
        <w:t>Naročnik bo na podlagi pogojev in meril, določenih v dokumentaciji v zvezi z oddajo javnega naročila, izbral najugodnejše ponudnik</w:t>
      </w:r>
      <w:r w:rsidR="00953851">
        <w:rPr>
          <w:rFonts w:cs="Arial"/>
        </w:rPr>
        <w:t>e</w:t>
      </w:r>
      <w:r w:rsidRPr="0019462F">
        <w:rPr>
          <w:rFonts w:cs="Arial"/>
        </w:rPr>
        <w:t>, ki bo</w:t>
      </w:r>
      <w:r w:rsidR="00953851">
        <w:rPr>
          <w:rFonts w:cs="Arial"/>
        </w:rPr>
        <w:t>do</w:t>
      </w:r>
      <w:r w:rsidRPr="0019462F">
        <w:rPr>
          <w:rFonts w:cs="Arial"/>
        </w:rPr>
        <w:t xml:space="preserve"> oddal</w:t>
      </w:r>
      <w:r w:rsidR="00953851">
        <w:rPr>
          <w:rFonts w:cs="Arial"/>
        </w:rPr>
        <w:t>i</w:t>
      </w:r>
      <w:r w:rsidRPr="0019462F">
        <w:rPr>
          <w:rFonts w:cs="Arial"/>
        </w:rPr>
        <w:t xml:space="preserve"> dopustno ponudbo in s katerim bo sklenil </w:t>
      </w:r>
      <w:r w:rsidR="00953851">
        <w:rPr>
          <w:rFonts w:cs="Arial"/>
        </w:rPr>
        <w:t>okvirne sporazume</w:t>
      </w:r>
      <w:r w:rsidRPr="0019462F">
        <w:rPr>
          <w:rFonts w:cs="Arial"/>
        </w:rPr>
        <w:t>.</w:t>
      </w:r>
    </w:p>
    <w:p w14:paraId="6494F97A" w14:textId="77777777" w:rsidR="009D4428" w:rsidRDefault="009D4428" w:rsidP="00512766">
      <w:pPr>
        <w:spacing w:line="260" w:lineRule="exact"/>
        <w:rPr>
          <w:rFonts w:cs="Arial"/>
        </w:rPr>
      </w:pPr>
    </w:p>
    <w:p w14:paraId="5C78749B" w14:textId="77777777" w:rsidR="00512766" w:rsidRPr="0019462F" w:rsidRDefault="00512766" w:rsidP="00512766">
      <w:pPr>
        <w:spacing w:line="260" w:lineRule="exact"/>
        <w:rPr>
          <w:rFonts w:cs="Arial"/>
        </w:rPr>
      </w:pPr>
    </w:p>
    <w:p w14:paraId="53AA24C3" w14:textId="6E1306F7" w:rsidR="00B27387" w:rsidRDefault="00387DEF" w:rsidP="00512766">
      <w:pPr>
        <w:pStyle w:val="Naslov1"/>
        <w:numPr>
          <w:ilvl w:val="0"/>
          <w:numId w:val="2"/>
        </w:numPr>
        <w:tabs>
          <w:tab w:val="num" w:pos="0"/>
        </w:tabs>
        <w:suppressAutoHyphens/>
        <w:spacing w:before="0" w:beforeAutospacing="0" w:after="0" w:afterAutospacing="0" w:line="260" w:lineRule="exact"/>
        <w:rPr>
          <w:rFonts w:cs="Arial"/>
        </w:rPr>
      </w:pPr>
      <w:bookmarkStart w:id="13" w:name="_Toc222485283"/>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PONUDBE</w:t>
      </w:r>
      <w:bookmarkEnd w:id="11"/>
      <w:bookmarkEnd w:id="12"/>
      <w:bookmarkEnd w:id="13"/>
    </w:p>
    <w:p w14:paraId="22917435" w14:textId="77777777" w:rsidR="00512766" w:rsidRPr="00512766" w:rsidRDefault="00512766" w:rsidP="00512766"/>
    <w:p w14:paraId="4151343E" w14:textId="46C591E3" w:rsidR="00D92088" w:rsidRPr="0019462F" w:rsidRDefault="00D92088" w:rsidP="00512766">
      <w:pPr>
        <w:spacing w:line="260" w:lineRule="exact"/>
        <w:rPr>
          <w:rFonts w:cs="Arial"/>
        </w:rPr>
      </w:pPr>
      <w:bookmarkStart w:id="14" w:name="_Toc336851733"/>
      <w:bookmarkStart w:id="15"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512766">
      <w:pPr>
        <w:spacing w:line="260" w:lineRule="exact"/>
        <w:rPr>
          <w:rFonts w:cs="Arial"/>
        </w:rPr>
      </w:pPr>
    </w:p>
    <w:p w14:paraId="41B53FB4" w14:textId="77777777" w:rsidR="00D92088" w:rsidRPr="0019462F" w:rsidRDefault="00D92088" w:rsidP="00512766">
      <w:pPr>
        <w:spacing w:line="260" w:lineRule="exac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6159A1B3" w14:textId="77777777" w:rsidR="00D92088" w:rsidRPr="0019462F" w:rsidRDefault="00D92088" w:rsidP="00512766">
      <w:pPr>
        <w:spacing w:line="260" w:lineRule="exact"/>
        <w:rPr>
          <w:rFonts w:cs="Arial"/>
        </w:rPr>
      </w:pPr>
    </w:p>
    <w:p w14:paraId="469D2A8A" w14:textId="460F04FD" w:rsidR="00D92088" w:rsidRPr="0019462F" w:rsidRDefault="00D92088" w:rsidP="00512766">
      <w:pPr>
        <w:spacing w:line="260" w:lineRule="exact"/>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512766">
      <w:pPr>
        <w:spacing w:line="260" w:lineRule="exact"/>
        <w:rPr>
          <w:rFonts w:cs="Arial"/>
          <w:lang w:eastAsia="sl-SI"/>
        </w:rPr>
      </w:pPr>
    </w:p>
    <w:p w14:paraId="423F0B32" w14:textId="77777777" w:rsidR="00D92088" w:rsidRPr="0019462F" w:rsidRDefault="00D92088" w:rsidP="00512766">
      <w:pPr>
        <w:spacing w:line="260" w:lineRule="exac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512766">
      <w:pPr>
        <w:spacing w:line="260" w:lineRule="exact"/>
        <w:rPr>
          <w:rFonts w:cs="Arial"/>
        </w:rPr>
      </w:pPr>
    </w:p>
    <w:p w14:paraId="38E36143" w14:textId="77777777" w:rsidR="00D92088" w:rsidRPr="0019462F" w:rsidRDefault="00D92088" w:rsidP="00512766">
      <w:pPr>
        <w:spacing w:line="260" w:lineRule="exact"/>
        <w:rPr>
          <w:rFonts w:cs="Arial"/>
        </w:rPr>
      </w:pPr>
      <w:r w:rsidRPr="0019462F">
        <w:rPr>
          <w:rFonts w:cs="Arial"/>
        </w:rPr>
        <w:t xml:space="preserve">Ponudnik lahko do roka za oddajo ponudb svojo ponudbo umakne ali spremeni. Če ponudnik v sistemu e-JN svojo ponudbo umakne, se šteje, da ponudba ni bila oddana in je naročnik v sistemu e-JN tudi ne </w:t>
      </w:r>
      <w:r w:rsidRPr="0019462F">
        <w:rPr>
          <w:rFonts w:cs="Arial"/>
        </w:rPr>
        <w:lastRenderedPageBreak/>
        <w:t>bo videl. Če ponudnik svojo ponudbo v sistemu e-JN spremeni, bo v sistemu odprta zadnja oddana ponudba.</w:t>
      </w:r>
    </w:p>
    <w:p w14:paraId="061719B1" w14:textId="3E8D37C5" w:rsidR="00D92088" w:rsidRPr="0019462F" w:rsidRDefault="00D92088" w:rsidP="00512766">
      <w:pPr>
        <w:spacing w:line="260" w:lineRule="exact"/>
        <w:rPr>
          <w:rFonts w:cs="Arial"/>
        </w:rPr>
      </w:pPr>
    </w:p>
    <w:p w14:paraId="5D20B23E" w14:textId="3FE458AF" w:rsidR="002E65D7" w:rsidRPr="0019462F" w:rsidRDefault="00D92088" w:rsidP="00512766">
      <w:pPr>
        <w:spacing w:line="260" w:lineRule="exact"/>
        <w:rPr>
          <w:rFonts w:cs="Arial"/>
        </w:rPr>
      </w:pPr>
      <w:r w:rsidRPr="0019462F">
        <w:rPr>
          <w:rFonts w:cs="Arial"/>
        </w:rPr>
        <w:t>Po preteku roka za predložitev ponudb ponudbe ne bo več mogoče oddati ali umakniti.</w:t>
      </w:r>
    </w:p>
    <w:p w14:paraId="362AF89B" w14:textId="77777777" w:rsidR="00736ABF" w:rsidRPr="0019462F" w:rsidRDefault="00736ABF" w:rsidP="00512766">
      <w:pPr>
        <w:spacing w:line="260" w:lineRule="exact"/>
        <w:rPr>
          <w:rFonts w:cs="Arial"/>
        </w:rPr>
      </w:pPr>
    </w:p>
    <w:p w14:paraId="4804DEB2" w14:textId="41738203" w:rsidR="00053C40" w:rsidRDefault="00D92088" w:rsidP="00512766">
      <w:pPr>
        <w:spacing w:line="260" w:lineRule="exac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15CFB47C" w14:textId="77777777" w:rsidR="00512766" w:rsidRDefault="00512766" w:rsidP="00512766">
      <w:pPr>
        <w:spacing w:line="260" w:lineRule="exact"/>
        <w:rPr>
          <w:rFonts w:cs="Arial"/>
        </w:rPr>
      </w:pPr>
    </w:p>
    <w:p w14:paraId="3DB02318" w14:textId="77777777" w:rsidR="00512766" w:rsidRPr="0019462F" w:rsidRDefault="00512766" w:rsidP="00512766">
      <w:pPr>
        <w:spacing w:line="260" w:lineRule="exact"/>
        <w:rPr>
          <w:rFonts w:cs="Arial"/>
        </w:rPr>
      </w:pPr>
    </w:p>
    <w:p w14:paraId="3DA77D39" w14:textId="77777777" w:rsidR="0071261A" w:rsidRDefault="009F6298" w:rsidP="00512766">
      <w:pPr>
        <w:pStyle w:val="Naslov1"/>
        <w:numPr>
          <w:ilvl w:val="0"/>
          <w:numId w:val="2"/>
        </w:numPr>
        <w:tabs>
          <w:tab w:val="num" w:pos="0"/>
        </w:tabs>
        <w:suppressAutoHyphens/>
        <w:spacing w:before="0" w:beforeAutospacing="0" w:after="0" w:afterAutospacing="0" w:line="260" w:lineRule="exact"/>
        <w:rPr>
          <w:rFonts w:cs="Arial"/>
          <w:caps w:val="0"/>
        </w:rPr>
      </w:pPr>
      <w:bookmarkStart w:id="16" w:name="_Toc222485284"/>
      <w:bookmarkEnd w:id="14"/>
      <w:bookmarkEnd w:id="15"/>
      <w:r w:rsidRPr="0019462F">
        <w:rPr>
          <w:rFonts w:cs="Arial"/>
          <w:caps w:val="0"/>
        </w:rPr>
        <w:t>INFORMACIJE V ZVEZI Z ODPIRANJEM PONUDB</w:t>
      </w:r>
      <w:bookmarkEnd w:id="16"/>
    </w:p>
    <w:p w14:paraId="029CE247" w14:textId="77777777" w:rsidR="00512766" w:rsidRPr="00512766" w:rsidRDefault="00512766" w:rsidP="00512766"/>
    <w:p w14:paraId="5D7BC65A" w14:textId="2A829D4C" w:rsidR="00C12236" w:rsidRPr="0019462F" w:rsidRDefault="00C12236" w:rsidP="00512766">
      <w:pPr>
        <w:spacing w:line="260" w:lineRule="exact"/>
        <w:rPr>
          <w:rFonts w:cs="Arial"/>
        </w:rPr>
      </w:pPr>
      <w:bookmarkStart w:id="17" w:name="_Toc336851734"/>
      <w:bookmarkStart w:id="18"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512766">
      <w:pPr>
        <w:spacing w:line="260" w:lineRule="exact"/>
        <w:rPr>
          <w:rFonts w:cs="Arial"/>
        </w:rPr>
      </w:pPr>
    </w:p>
    <w:p w14:paraId="5FD5964A" w14:textId="493F29E3" w:rsidR="00C12236" w:rsidRPr="0019462F" w:rsidRDefault="00C12236" w:rsidP="00512766">
      <w:pPr>
        <w:spacing w:line="260" w:lineRule="exac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A25A09" w:rsidRPr="001B77F9">
        <w:rPr>
          <w:rFonts w:cs="Arial"/>
        </w:rPr>
        <w:t>P</w:t>
      </w:r>
      <w:r w:rsidRPr="001B77F9">
        <w:rPr>
          <w:rFonts w:cs="Arial"/>
        </w:rPr>
        <w:t>redračun</w:t>
      </w:r>
      <w:r w:rsidRPr="0019462F">
        <w:rPr>
          <w:rFonts w:cs="Arial"/>
        </w:rPr>
        <w:t>, ki je naložen v sistemu e-JN v razdelku »Skupna ponudbena vrednost«, v delu »Predračun«.</w:t>
      </w:r>
    </w:p>
    <w:p w14:paraId="1FF38BF2" w14:textId="77777777" w:rsidR="00C12236" w:rsidRPr="0019462F" w:rsidRDefault="00C12236" w:rsidP="00512766">
      <w:pPr>
        <w:spacing w:line="260" w:lineRule="exact"/>
        <w:rPr>
          <w:rFonts w:cs="Arial"/>
        </w:rPr>
      </w:pPr>
    </w:p>
    <w:p w14:paraId="2A7AA1C7" w14:textId="5BE4E69C" w:rsidR="00736ABF" w:rsidRDefault="00C12236" w:rsidP="00512766">
      <w:pPr>
        <w:spacing w:line="260" w:lineRule="exac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24694AED" w14:textId="77777777" w:rsidR="00512766" w:rsidRDefault="00512766" w:rsidP="00512766">
      <w:pPr>
        <w:spacing w:line="260" w:lineRule="exact"/>
        <w:rPr>
          <w:rFonts w:cs="Arial"/>
        </w:rPr>
      </w:pPr>
    </w:p>
    <w:p w14:paraId="778E5970" w14:textId="77777777" w:rsidR="00512766" w:rsidRPr="0019462F" w:rsidRDefault="00512766" w:rsidP="00512766">
      <w:pPr>
        <w:spacing w:line="260" w:lineRule="exact"/>
        <w:rPr>
          <w:rFonts w:cs="Arial"/>
        </w:rPr>
      </w:pPr>
    </w:p>
    <w:p w14:paraId="5D01627C" w14:textId="377F4E94" w:rsidR="00400A3C" w:rsidRDefault="00C91BF6" w:rsidP="00512766">
      <w:pPr>
        <w:pStyle w:val="Naslov1"/>
        <w:numPr>
          <w:ilvl w:val="0"/>
          <w:numId w:val="2"/>
        </w:numPr>
        <w:tabs>
          <w:tab w:val="num" w:pos="0"/>
        </w:tabs>
        <w:suppressAutoHyphens/>
        <w:spacing w:before="0" w:beforeAutospacing="0" w:after="0" w:afterAutospacing="0" w:line="260" w:lineRule="exact"/>
        <w:rPr>
          <w:rFonts w:cs="Arial"/>
        </w:rPr>
      </w:pPr>
      <w:bookmarkStart w:id="19" w:name="_Toc222485285"/>
      <w:r w:rsidRPr="0019462F">
        <w:rPr>
          <w:rFonts w:cs="Arial"/>
        </w:rPr>
        <w:t>PRAVNA PODLAGA</w:t>
      </w:r>
      <w:bookmarkEnd w:id="17"/>
      <w:bookmarkEnd w:id="18"/>
      <w:bookmarkEnd w:id="19"/>
    </w:p>
    <w:p w14:paraId="66BFBE88" w14:textId="77777777" w:rsidR="00512766" w:rsidRPr="00512766" w:rsidRDefault="00512766" w:rsidP="00512766"/>
    <w:p w14:paraId="1EE85DBC" w14:textId="77777777" w:rsidR="009D4428" w:rsidRPr="0019462F" w:rsidRDefault="009D4428" w:rsidP="00512766">
      <w:pPr>
        <w:spacing w:line="260" w:lineRule="exac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5360C83E" w14:textId="77777777" w:rsidR="009D4428" w:rsidRDefault="009D4428" w:rsidP="00512766">
      <w:pPr>
        <w:spacing w:line="260" w:lineRule="exact"/>
        <w:rPr>
          <w:rFonts w:cs="Arial"/>
          <w:szCs w:val="20"/>
        </w:rPr>
      </w:pPr>
    </w:p>
    <w:p w14:paraId="67DE8474" w14:textId="77777777" w:rsidR="00512766" w:rsidRPr="0019462F" w:rsidRDefault="00512766" w:rsidP="00512766">
      <w:pPr>
        <w:spacing w:line="260" w:lineRule="exact"/>
        <w:rPr>
          <w:rFonts w:cs="Arial"/>
          <w:szCs w:val="20"/>
        </w:rPr>
      </w:pPr>
    </w:p>
    <w:p w14:paraId="0848E48E" w14:textId="262C1AB7" w:rsidR="00400A3C" w:rsidRDefault="00C91BF6" w:rsidP="00512766">
      <w:pPr>
        <w:pStyle w:val="Naslov1"/>
        <w:numPr>
          <w:ilvl w:val="0"/>
          <w:numId w:val="2"/>
        </w:numPr>
        <w:tabs>
          <w:tab w:val="num" w:pos="0"/>
        </w:tabs>
        <w:suppressAutoHyphens/>
        <w:spacing w:before="0" w:beforeAutospacing="0" w:after="0" w:afterAutospacing="0" w:line="260" w:lineRule="exact"/>
        <w:rPr>
          <w:rFonts w:cs="Arial"/>
        </w:rPr>
      </w:pPr>
      <w:bookmarkStart w:id="20" w:name="_Toc336851735"/>
      <w:bookmarkStart w:id="21" w:name="_Toc336851783"/>
      <w:bookmarkStart w:id="22" w:name="_Toc222485286"/>
      <w:r w:rsidRPr="0019462F">
        <w:rPr>
          <w:rFonts w:cs="Arial"/>
        </w:rPr>
        <w:t xml:space="preserve">TEMELJNA PRAVILA </w:t>
      </w:r>
      <w:bookmarkEnd w:id="20"/>
      <w:bookmarkEnd w:id="21"/>
      <w:r w:rsidR="00911FF7" w:rsidRPr="0019462F">
        <w:rPr>
          <w:rFonts w:cs="Arial"/>
        </w:rPr>
        <w:t>ZA DOSTOP, OBVESTILA IN POJASNILA V ZVEZI Z DOKUMENTACIJO</w:t>
      </w:r>
      <w:r w:rsidR="00EA0A28" w:rsidRPr="0019462F">
        <w:rPr>
          <w:rFonts w:cs="Arial"/>
        </w:rPr>
        <w:t xml:space="preserve"> predmetnega naročila</w:t>
      </w:r>
      <w:bookmarkEnd w:id="22"/>
    </w:p>
    <w:p w14:paraId="4840E67F" w14:textId="77777777" w:rsidR="00512766" w:rsidRPr="00512766" w:rsidRDefault="00512766" w:rsidP="00512766"/>
    <w:p w14:paraId="6F74C997" w14:textId="77777777" w:rsidR="00400A3C" w:rsidRPr="0019462F" w:rsidRDefault="007466A1" w:rsidP="00512766">
      <w:pPr>
        <w:pStyle w:val="Naslov2"/>
        <w:keepLines w:val="0"/>
        <w:numPr>
          <w:ilvl w:val="1"/>
          <w:numId w:val="2"/>
        </w:numPr>
        <w:suppressAutoHyphens/>
        <w:spacing w:before="0" w:after="0" w:line="260" w:lineRule="exact"/>
        <w:ind w:left="426" w:hanging="426"/>
        <w:rPr>
          <w:rFonts w:cs="Arial"/>
          <w:smallCaps w:val="0"/>
          <w:szCs w:val="20"/>
          <w:lang w:eastAsia="ar-SA"/>
        </w:rPr>
      </w:pPr>
      <w:bookmarkStart w:id="23" w:name="_Toc336851736"/>
      <w:bookmarkStart w:id="24" w:name="_Toc336851784"/>
      <w:bookmarkStart w:id="25" w:name="_Toc222485287"/>
      <w:bookmarkStart w:id="26" w:name="_Hlk69731153"/>
      <w:r w:rsidRPr="0019462F">
        <w:rPr>
          <w:rFonts w:cs="Arial"/>
          <w:smallCaps w:val="0"/>
          <w:szCs w:val="20"/>
          <w:lang w:eastAsia="ar-SA"/>
        </w:rPr>
        <w:t>Dostop do dokumentacije</w:t>
      </w:r>
      <w:bookmarkEnd w:id="23"/>
      <w:bookmarkEnd w:id="24"/>
      <w:r w:rsidR="00EA0A28" w:rsidRPr="0019462F">
        <w:rPr>
          <w:rFonts w:cs="Arial"/>
          <w:smallCaps w:val="0"/>
          <w:szCs w:val="20"/>
          <w:lang w:eastAsia="ar-SA"/>
        </w:rPr>
        <w:t xml:space="preserve"> v zvezi z oddajo javnega naročila</w:t>
      </w:r>
      <w:bookmarkEnd w:id="25"/>
    </w:p>
    <w:p w14:paraId="6E1B1092" w14:textId="77777777" w:rsidR="00512766" w:rsidRDefault="00512766" w:rsidP="00512766">
      <w:pPr>
        <w:spacing w:line="260" w:lineRule="exact"/>
        <w:rPr>
          <w:rFonts w:cs="Arial"/>
          <w:szCs w:val="20"/>
        </w:rPr>
      </w:pPr>
      <w:bookmarkStart w:id="27" w:name="_Toc336851737"/>
      <w:bookmarkStart w:id="28" w:name="_Toc336851785"/>
      <w:bookmarkEnd w:id="26"/>
    </w:p>
    <w:p w14:paraId="18DDF6D1" w14:textId="7CD763C2" w:rsidR="004A4966" w:rsidRPr="0019462F" w:rsidRDefault="00F747E3" w:rsidP="00512766">
      <w:pPr>
        <w:spacing w:line="260" w:lineRule="exact"/>
        <w:rPr>
          <w:rFonts w:cs="Arial"/>
          <w:szCs w:val="20"/>
        </w:rPr>
      </w:pPr>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512766">
      <w:pPr>
        <w:spacing w:line="260" w:lineRule="exact"/>
        <w:rPr>
          <w:rFonts w:cs="Arial"/>
          <w:szCs w:val="20"/>
        </w:rPr>
      </w:pPr>
    </w:p>
    <w:p w14:paraId="44D2FE21" w14:textId="79E4F34B" w:rsidR="00736ABF" w:rsidRDefault="00736ABF" w:rsidP="00512766">
      <w:pPr>
        <w:spacing w:line="260" w:lineRule="exact"/>
        <w:rPr>
          <w:rFonts w:cs="Arial"/>
        </w:rPr>
      </w:pPr>
      <w:r w:rsidRPr="0019462F">
        <w:rPr>
          <w:rFonts w:cs="Arial"/>
        </w:rPr>
        <w:t>Odkupnine za dokumentacijo v zvezi z oddajo javnega naročila ni.</w:t>
      </w:r>
    </w:p>
    <w:p w14:paraId="7F578A60" w14:textId="77777777" w:rsidR="00512766" w:rsidRPr="0019462F" w:rsidRDefault="00512766" w:rsidP="00512766">
      <w:pPr>
        <w:spacing w:line="260" w:lineRule="exact"/>
        <w:rPr>
          <w:rFonts w:cs="Arial"/>
          <w:szCs w:val="20"/>
        </w:rPr>
      </w:pPr>
    </w:p>
    <w:p w14:paraId="7045BE7D" w14:textId="77777777" w:rsidR="00400A3C" w:rsidRDefault="007466A1" w:rsidP="00512766">
      <w:pPr>
        <w:pStyle w:val="Naslov2"/>
        <w:keepLines w:val="0"/>
        <w:numPr>
          <w:ilvl w:val="1"/>
          <w:numId w:val="2"/>
        </w:numPr>
        <w:suppressAutoHyphens/>
        <w:spacing w:before="0" w:after="0" w:line="260" w:lineRule="exact"/>
        <w:ind w:left="426" w:hanging="426"/>
        <w:rPr>
          <w:rFonts w:cs="Arial"/>
          <w:smallCaps w:val="0"/>
          <w:szCs w:val="20"/>
          <w:lang w:eastAsia="ar-SA"/>
        </w:rPr>
      </w:pPr>
      <w:bookmarkStart w:id="29" w:name="_Toc222485288"/>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27"/>
      <w:bookmarkEnd w:id="28"/>
      <w:bookmarkEnd w:id="29"/>
    </w:p>
    <w:p w14:paraId="32DA7326" w14:textId="77777777" w:rsidR="00512766" w:rsidRPr="00512766" w:rsidRDefault="00512766" w:rsidP="00512766">
      <w:pPr>
        <w:rPr>
          <w:lang w:eastAsia="ar-SA"/>
        </w:rPr>
      </w:pPr>
    </w:p>
    <w:p w14:paraId="3EA9C80F" w14:textId="5BD04A83" w:rsidR="00D11DAD" w:rsidRPr="0019462F" w:rsidRDefault="00D11DAD" w:rsidP="00512766">
      <w:pPr>
        <w:spacing w:line="260" w:lineRule="exact"/>
        <w:rPr>
          <w:rFonts w:cs="Arial"/>
          <w:szCs w:val="20"/>
        </w:rPr>
      </w:pPr>
      <w:bookmarkStart w:id="30" w:name="_Toc336851738"/>
      <w:bookmarkStart w:id="31"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512766">
      <w:pPr>
        <w:spacing w:line="260" w:lineRule="exact"/>
        <w:rPr>
          <w:rFonts w:cs="Arial"/>
          <w:szCs w:val="20"/>
        </w:rPr>
      </w:pPr>
    </w:p>
    <w:p w14:paraId="6DDBEC9C" w14:textId="77777777" w:rsidR="00D11DAD" w:rsidRPr="0019462F" w:rsidRDefault="00D11DAD" w:rsidP="00512766">
      <w:pPr>
        <w:spacing w:line="260" w:lineRule="exac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512766">
      <w:pPr>
        <w:spacing w:line="260" w:lineRule="exact"/>
        <w:rPr>
          <w:rFonts w:cs="Arial"/>
          <w:szCs w:val="20"/>
        </w:rPr>
      </w:pPr>
    </w:p>
    <w:p w14:paraId="01008184" w14:textId="73F11690" w:rsidR="004A4966" w:rsidRDefault="00D11DAD" w:rsidP="00512766">
      <w:pPr>
        <w:spacing w:line="260" w:lineRule="exac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3FBF60AB" w14:textId="77777777" w:rsidR="001B77F9" w:rsidRPr="0019462F" w:rsidRDefault="001B77F9" w:rsidP="00512766">
      <w:pPr>
        <w:spacing w:line="260" w:lineRule="exact"/>
        <w:rPr>
          <w:rFonts w:cs="Arial"/>
        </w:rPr>
      </w:pPr>
    </w:p>
    <w:p w14:paraId="5967B08B" w14:textId="77777777" w:rsidR="00400A3C" w:rsidRDefault="005E12E5" w:rsidP="00512766">
      <w:pPr>
        <w:pStyle w:val="Naslov1"/>
        <w:numPr>
          <w:ilvl w:val="0"/>
          <w:numId w:val="2"/>
        </w:numPr>
        <w:tabs>
          <w:tab w:val="num" w:pos="0"/>
        </w:tabs>
        <w:suppressAutoHyphens/>
        <w:spacing w:before="0" w:beforeAutospacing="0" w:after="0" w:afterAutospacing="0" w:line="260" w:lineRule="exact"/>
        <w:rPr>
          <w:rFonts w:cs="Arial"/>
          <w:caps w:val="0"/>
          <w:szCs w:val="20"/>
          <w:lang w:eastAsia="ar-SA"/>
        </w:rPr>
      </w:pPr>
      <w:bookmarkStart w:id="32" w:name="_Toc222485289"/>
      <w:r w:rsidRPr="0019462F">
        <w:rPr>
          <w:rFonts w:cs="Arial"/>
          <w:caps w:val="0"/>
        </w:rPr>
        <w:lastRenderedPageBreak/>
        <w:t xml:space="preserve">SESTAVA </w:t>
      </w:r>
      <w:r w:rsidRPr="0019462F">
        <w:rPr>
          <w:rFonts w:cs="Arial"/>
          <w:caps w:val="0"/>
          <w:szCs w:val="20"/>
          <w:lang w:eastAsia="ar-SA"/>
        </w:rPr>
        <w:t>DOKUMENTACIJE</w:t>
      </w:r>
      <w:bookmarkEnd w:id="30"/>
      <w:bookmarkEnd w:id="31"/>
      <w:r w:rsidR="00EA0A28" w:rsidRPr="0019462F">
        <w:rPr>
          <w:rFonts w:cs="Arial"/>
          <w:caps w:val="0"/>
          <w:szCs w:val="20"/>
          <w:lang w:eastAsia="ar-SA"/>
        </w:rPr>
        <w:t xml:space="preserve"> V ZVEZI Z ODDAJO JAVNEGA NAROČILA</w:t>
      </w:r>
      <w:bookmarkEnd w:id="32"/>
    </w:p>
    <w:p w14:paraId="2F8B3CAC" w14:textId="77777777" w:rsidR="00512766" w:rsidRPr="00512766" w:rsidRDefault="00512766" w:rsidP="00512766">
      <w:pPr>
        <w:rPr>
          <w:lang w:eastAsia="ar-SA"/>
        </w:rPr>
      </w:pPr>
    </w:p>
    <w:p w14:paraId="79ECBAA8" w14:textId="77777777" w:rsidR="00400A3C" w:rsidRPr="0019462F" w:rsidRDefault="00D11DAD" w:rsidP="00512766">
      <w:pPr>
        <w:spacing w:line="260" w:lineRule="exact"/>
        <w:rPr>
          <w:rFonts w:cs="Arial"/>
        </w:rPr>
      </w:pPr>
      <w:r w:rsidRPr="0019462F">
        <w:rPr>
          <w:rFonts w:cs="Arial"/>
        </w:rPr>
        <w:t>Dokumentacijo</w:t>
      </w:r>
      <w:r w:rsidR="009C26AB" w:rsidRPr="0019462F">
        <w:rPr>
          <w:rFonts w:cs="Arial"/>
        </w:rPr>
        <w:t xml:space="preserve"> v zvezi z oddajo javnega naročila</w:t>
      </w:r>
      <w:r w:rsidRPr="0019462F">
        <w:rPr>
          <w:rFonts w:cs="Arial"/>
        </w:rPr>
        <w:t xml:space="preserve"> sestavljajo:</w:t>
      </w:r>
    </w:p>
    <w:p w14:paraId="7B0FEFEC" w14:textId="40AA108D" w:rsidR="003716C3" w:rsidRPr="0019462F" w:rsidRDefault="00FB3617" w:rsidP="00512766">
      <w:pPr>
        <w:pStyle w:val="Odstavekseznama"/>
        <w:numPr>
          <w:ilvl w:val="0"/>
          <w:numId w:val="4"/>
        </w:numPr>
        <w:spacing w:line="260" w:lineRule="exact"/>
        <w:ind w:left="851"/>
        <w:rPr>
          <w:rFonts w:cs="Arial"/>
        </w:rPr>
      </w:pPr>
      <w:r w:rsidRPr="0019462F">
        <w:rPr>
          <w:rFonts w:cs="Arial"/>
        </w:rPr>
        <w:t>N</w:t>
      </w:r>
      <w:r w:rsidR="001C2DA3" w:rsidRPr="0019462F">
        <w:rPr>
          <w:rFonts w:cs="Arial"/>
        </w:rPr>
        <w:t>avodila</w:t>
      </w:r>
      <w:bookmarkStart w:id="33" w:name="_Hlk71022352"/>
      <w:r w:rsidR="00333377" w:rsidRPr="0019462F">
        <w:rPr>
          <w:rFonts w:cs="Arial"/>
        </w:rPr>
        <w:t xml:space="preserve"> </w:t>
      </w:r>
      <w:r w:rsidR="00512766">
        <w:rPr>
          <w:rFonts w:cs="Arial"/>
        </w:rPr>
        <w:t>gospodarskim subjektom,</w:t>
      </w:r>
    </w:p>
    <w:p w14:paraId="48D31ECD" w14:textId="47F3DA0D" w:rsidR="00407EFA" w:rsidRPr="0019462F" w:rsidRDefault="00512766" w:rsidP="00512766">
      <w:pPr>
        <w:pStyle w:val="Odstavekseznama"/>
        <w:numPr>
          <w:ilvl w:val="0"/>
          <w:numId w:val="4"/>
        </w:numPr>
        <w:spacing w:line="260" w:lineRule="exact"/>
        <w:ind w:left="851"/>
        <w:rPr>
          <w:rFonts w:cs="Arial"/>
          <w:iCs/>
        </w:rPr>
      </w:pPr>
      <w:r>
        <w:rPr>
          <w:rFonts w:cs="Arial"/>
          <w:iCs/>
        </w:rPr>
        <w:t>T</w:t>
      </w:r>
      <w:r w:rsidR="00564676" w:rsidRPr="0019462F">
        <w:rPr>
          <w:rFonts w:cs="Arial"/>
          <w:iCs/>
        </w:rPr>
        <w:t xml:space="preserve">ehnične </w:t>
      </w:r>
      <w:r w:rsidR="00407EFA" w:rsidRPr="0019462F">
        <w:rPr>
          <w:rFonts w:cs="Arial"/>
          <w:iCs/>
        </w:rPr>
        <w:t>specifikacije</w:t>
      </w:r>
      <w:r>
        <w:rPr>
          <w:rFonts w:cs="Arial"/>
          <w:iCs/>
        </w:rPr>
        <w:t>,</w:t>
      </w:r>
    </w:p>
    <w:bookmarkEnd w:id="33"/>
    <w:p w14:paraId="2D742E64" w14:textId="71010B26" w:rsidR="00830009" w:rsidRPr="00D67E40" w:rsidRDefault="00E81C85" w:rsidP="00512766">
      <w:pPr>
        <w:pStyle w:val="Odstavekseznama"/>
        <w:numPr>
          <w:ilvl w:val="0"/>
          <w:numId w:val="4"/>
        </w:numPr>
        <w:spacing w:line="260" w:lineRule="exact"/>
        <w:ind w:left="851"/>
        <w:rPr>
          <w:rFonts w:cs="Arial"/>
        </w:rPr>
      </w:pPr>
      <w:r w:rsidRPr="0019462F">
        <w:rPr>
          <w:rFonts w:cs="Arial"/>
        </w:rPr>
        <w:t>o</w:t>
      </w:r>
      <w:r w:rsidR="00830009" w:rsidRPr="0019462F">
        <w:rPr>
          <w:rFonts w:cs="Arial"/>
        </w:rPr>
        <w:t xml:space="preserve">brazec </w:t>
      </w:r>
      <w:r w:rsidR="00644638" w:rsidRPr="0019462F">
        <w:rPr>
          <w:rFonts w:cs="Arial"/>
        </w:rPr>
        <w:t>»</w:t>
      </w:r>
      <w:r w:rsidR="00830009" w:rsidRPr="0019462F">
        <w:rPr>
          <w:rFonts w:cs="Arial"/>
        </w:rPr>
        <w:t>ESPD</w:t>
      </w:r>
      <w:r w:rsidR="00644638" w:rsidRPr="0019462F">
        <w:rPr>
          <w:rFonts w:cs="Arial"/>
        </w:rPr>
        <w:t>«</w:t>
      </w:r>
      <w:r w:rsidR="00830009" w:rsidRPr="0019462F">
        <w:rPr>
          <w:rFonts w:cs="Arial"/>
        </w:rPr>
        <w:t xml:space="preserve"> za vse gospodarske subjekte v ponudbi (datoteka </w:t>
      </w:r>
      <w:proofErr w:type="spellStart"/>
      <w:r w:rsidR="00830009" w:rsidRPr="0019462F">
        <w:rPr>
          <w:rFonts w:cs="Arial"/>
        </w:rPr>
        <w:t>xml</w:t>
      </w:r>
      <w:proofErr w:type="spellEnd"/>
      <w:r w:rsidR="00830009" w:rsidRPr="0019462F">
        <w:rPr>
          <w:rFonts w:cs="Arial"/>
        </w:rPr>
        <w:t>)</w:t>
      </w:r>
      <w:r w:rsidR="00512766">
        <w:rPr>
          <w:rFonts w:cs="Arial"/>
        </w:rPr>
        <w:t>,</w:t>
      </w:r>
    </w:p>
    <w:p w14:paraId="10E5C5BD" w14:textId="50159642" w:rsidR="0032110A" w:rsidRPr="00D67E40" w:rsidRDefault="001B4699" w:rsidP="00512766">
      <w:pPr>
        <w:pStyle w:val="Odstavekseznama"/>
        <w:numPr>
          <w:ilvl w:val="0"/>
          <w:numId w:val="4"/>
        </w:numPr>
        <w:spacing w:line="260" w:lineRule="exact"/>
        <w:ind w:left="851"/>
        <w:rPr>
          <w:rFonts w:cs="Arial"/>
        </w:rPr>
      </w:pPr>
      <w:r w:rsidRPr="0019462F">
        <w:rPr>
          <w:rFonts w:cs="Arial"/>
        </w:rPr>
        <w:t>obrazec »Predračun«</w:t>
      </w:r>
      <w:r w:rsidR="00512766">
        <w:rPr>
          <w:rFonts w:cs="Arial"/>
        </w:rPr>
        <w:t>,</w:t>
      </w:r>
    </w:p>
    <w:p w14:paraId="61C731F5" w14:textId="673239B7" w:rsidR="009D4428" w:rsidRPr="0019462F" w:rsidRDefault="00953851" w:rsidP="00512766">
      <w:pPr>
        <w:pStyle w:val="Odstavekseznama"/>
        <w:numPr>
          <w:ilvl w:val="0"/>
          <w:numId w:val="4"/>
        </w:numPr>
        <w:spacing w:line="260" w:lineRule="exact"/>
        <w:rPr>
          <w:rFonts w:cs="Arial"/>
          <w:szCs w:val="20"/>
        </w:rPr>
      </w:pPr>
      <w:r>
        <w:rPr>
          <w:rFonts w:cs="Arial"/>
          <w:szCs w:val="20"/>
        </w:rPr>
        <w:t>vzorec okvirnega sporazuma</w:t>
      </w:r>
      <w:r w:rsidR="00512766">
        <w:rPr>
          <w:rFonts w:cs="Arial"/>
          <w:szCs w:val="20"/>
        </w:rPr>
        <w:t>,</w:t>
      </w:r>
    </w:p>
    <w:p w14:paraId="31633B8C" w14:textId="0CDD1639" w:rsidR="001B4699" w:rsidRDefault="001B4699" w:rsidP="00512766">
      <w:pPr>
        <w:numPr>
          <w:ilvl w:val="0"/>
          <w:numId w:val="4"/>
        </w:numPr>
        <w:spacing w:line="260" w:lineRule="exact"/>
        <w:rPr>
          <w:rFonts w:cs="Arial"/>
        </w:rPr>
      </w:pPr>
      <w:r w:rsidRPr="0019462F">
        <w:rPr>
          <w:rFonts w:cs="Arial"/>
        </w:rPr>
        <w:t>obrazec »Soglasje podizvajalca za neposredna plačila«</w:t>
      </w:r>
      <w:r w:rsidR="00512766">
        <w:rPr>
          <w:rFonts w:cs="Arial"/>
        </w:rPr>
        <w:t>,</w:t>
      </w:r>
    </w:p>
    <w:p w14:paraId="00C7FC64" w14:textId="64A3C588" w:rsidR="001C4262" w:rsidRPr="0019462F" w:rsidRDefault="001C4262" w:rsidP="00512766">
      <w:pPr>
        <w:numPr>
          <w:ilvl w:val="0"/>
          <w:numId w:val="4"/>
        </w:numPr>
        <w:spacing w:line="260" w:lineRule="exact"/>
        <w:rPr>
          <w:rFonts w:cs="Arial"/>
        </w:rPr>
      </w:pPr>
      <w:r>
        <w:rPr>
          <w:rFonts w:cs="Arial"/>
        </w:rPr>
        <w:t>obrazec »Merilo«</w:t>
      </w:r>
      <w:r w:rsidR="00512766">
        <w:rPr>
          <w:rFonts w:cs="Arial"/>
        </w:rPr>
        <w:t xml:space="preserve"> in</w:t>
      </w:r>
    </w:p>
    <w:p w14:paraId="1875F3BD" w14:textId="54DEA66D" w:rsidR="00053C40" w:rsidRDefault="00C12236" w:rsidP="00512766">
      <w:pPr>
        <w:pStyle w:val="Odstavekseznama"/>
        <w:numPr>
          <w:ilvl w:val="0"/>
          <w:numId w:val="4"/>
        </w:numPr>
        <w:spacing w:line="260" w:lineRule="exact"/>
        <w:rPr>
          <w:rFonts w:cs="Arial"/>
        </w:rPr>
      </w:pPr>
      <w:r w:rsidRPr="0019462F">
        <w:rPr>
          <w:rFonts w:cs="Arial"/>
        </w:rPr>
        <w:t xml:space="preserve">Navodila za uporabo informacijskega sistema e-JN: PONUDNIKI, objavljena na spletnem naslovu </w:t>
      </w:r>
      <w:hyperlink r:id="rId13" w:history="1">
        <w:r w:rsidRPr="0019462F">
          <w:rPr>
            <w:rStyle w:val="Hiperpovezava"/>
            <w:rFonts w:cs="Arial"/>
          </w:rPr>
          <w:t>https://ejn.gov.si</w:t>
        </w:r>
      </w:hyperlink>
      <w:r w:rsidRPr="0019462F">
        <w:rPr>
          <w:rFonts w:cs="Arial"/>
        </w:rPr>
        <w:t>.</w:t>
      </w:r>
    </w:p>
    <w:p w14:paraId="14382F18" w14:textId="77777777" w:rsidR="00512766" w:rsidRDefault="00512766" w:rsidP="00512766">
      <w:pPr>
        <w:spacing w:line="260" w:lineRule="exact"/>
        <w:rPr>
          <w:rFonts w:cs="Arial"/>
        </w:rPr>
      </w:pPr>
    </w:p>
    <w:p w14:paraId="56D7EEE5" w14:textId="77777777" w:rsidR="00512766" w:rsidRPr="00512766" w:rsidRDefault="00512766" w:rsidP="00512766">
      <w:pPr>
        <w:spacing w:line="260" w:lineRule="exact"/>
        <w:rPr>
          <w:rFonts w:cs="Arial"/>
        </w:rPr>
      </w:pPr>
    </w:p>
    <w:p w14:paraId="5949278A" w14:textId="3AD3AA99" w:rsidR="005B48AD" w:rsidRDefault="00387DEF" w:rsidP="00512766">
      <w:pPr>
        <w:pStyle w:val="Naslov1"/>
        <w:numPr>
          <w:ilvl w:val="0"/>
          <w:numId w:val="2"/>
        </w:numPr>
        <w:tabs>
          <w:tab w:val="num" w:pos="0"/>
        </w:tabs>
        <w:suppressAutoHyphens/>
        <w:spacing w:before="0" w:beforeAutospacing="0" w:after="0" w:afterAutospacing="0" w:line="260" w:lineRule="exact"/>
        <w:rPr>
          <w:rFonts w:cs="Arial"/>
          <w:caps w:val="0"/>
          <w:szCs w:val="20"/>
          <w:lang w:eastAsia="ar-SA"/>
        </w:rPr>
      </w:pPr>
      <w:bookmarkStart w:id="34" w:name="_Toc222485290"/>
      <w:r w:rsidRPr="0019462F">
        <w:rPr>
          <w:rFonts w:cs="Arial"/>
          <w:caps w:val="0"/>
        </w:rPr>
        <w:t xml:space="preserve">UGOTAVLJANJE </w:t>
      </w:r>
      <w:r w:rsidRPr="0019462F">
        <w:rPr>
          <w:rFonts w:cs="Arial"/>
          <w:caps w:val="0"/>
          <w:szCs w:val="20"/>
          <w:lang w:eastAsia="ar-SA"/>
        </w:rPr>
        <w:t>SPOSOBNOSTI ZA SODELOVANJE V POSTOPKU ODDAJE JAVNEGA NAROČILA IN DOKAZILA</w:t>
      </w:r>
      <w:bookmarkEnd w:id="34"/>
    </w:p>
    <w:p w14:paraId="43EC7D58" w14:textId="77777777" w:rsidR="00512766" w:rsidRPr="00512766" w:rsidRDefault="00512766" w:rsidP="00512766">
      <w:pPr>
        <w:rPr>
          <w:lang w:eastAsia="ar-SA"/>
        </w:rPr>
      </w:pPr>
    </w:p>
    <w:p w14:paraId="667EC241" w14:textId="18E8AAF0" w:rsidR="00830009" w:rsidRPr="0019462F" w:rsidRDefault="00CA2D7F" w:rsidP="00512766">
      <w:pPr>
        <w:spacing w:line="260" w:lineRule="exact"/>
        <w:rPr>
          <w:rFonts w:cs="Arial"/>
          <w:szCs w:val="20"/>
        </w:rPr>
      </w:pPr>
      <w:bookmarkStart w:id="35"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512766">
      <w:pPr>
        <w:spacing w:line="260" w:lineRule="exact"/>
        <w:rPr>
          <w:rFonts w:cs="Arial"/>
          <w:szCs w:val="20"/>
        </w:rPr>
      </w:pPr>
    </w:p>
    <w:p w14:paraId="1E544913" w14:textId="492AC89D" w:rsidR="00EA0A28" w:rsidRPr="0019462F" w:rsidRDefault="00830009" w:rsidP="00512766">
      <w:pPr>
        <w:spacing w:line="260" w:lineRule="exac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kot predhodni dokaz v zvezi s točk</w:t>
      </w:r>
      <w:r w:rsidR="00EA0A28" w:rsidRPr="0019462F">
        <w:rPr>
          <w:rFonts w:cs="Arial"/>
          <w:szCs w:val="20"/>
        </w:rPr>
        <w:t>ami</w:t>
      </w:r>
      <w:r w:rsidRPr="0019462F">
        <w:rPr>
          <w:rFonts w:cs="Arial"/>
          <w:szCs w:val="20"/>
        </w:rPr>
        <w:t xml:space="preserve"> </w:t>
      </w:r>
      <w:r w:rsidR="00181B3C">
        <w:rPr>
          <w:rFonts w:cs="Arial"/>
          <w:szCs w:val="20"/>
        </w:rPr>
        <w:t>9</w:t>
      </w:r>
      <w:r w:rsidR="00EC3C94" w:rsidRPr="0019462F">
        <w:rPr>
          <w:rFonts w:cs="Arial"/>
          <w:szCs w:val="20"/>
        </w:rPr>
        <w:t xml:space="preserve">.1, </w:t>
      </w:r>
      <w:r w:rsidR="00181B3C">
        <w:rPr>
          <w:rFonts w:cs="Arial"/>
          <w:szCs w:val="20"/>
        </w:rPr>
        <w:t>9</w:t>
      </w:r>
      <w:r w:rsidR="00EC3C94" w:rsidRPr="0019462F">
        <w:rPr>
          <w:rFonts w:cs="Arial"/>
          <w:szCs w:val="20"/>
        </w:rPr>
        <w:t>.2</w:t>
      </w:r>
      <w:r w:rsidR="00FF6233">
        <w:rPr>
          <w:rFonts w:cs="Arial"/>
          <w:szCs w:val="20"/>
        </w:rPr>
        <w:t xml:space="preserve"> in</w:t>
      </w:r>
      <w:r w:rsidR="001B4699" w:rsidRPr="0019462F">
        <w:rPr>
          <w:rFonts w:cs="Arial"/>
          <w:szCs w:val="20"/>
        </w:rPr>
        <w:t xml:space="preserve"> </w:t>
      </w:r>
      <w:r w:rsidR="00181B3C">
        <w:rPr>
          <w:rFonts w:cs="Arial"/>
          <w:szCs w:val="20"/>
        </w:rPr>
        <w:t>9</w:t>
      </w:r>
      <w:r w:rsidR="001B4699" w:rsidRPr="0019462F">
        <w:rPr>
          <w:rFonts w:cs="Arial"/>
          <w:szCs w:val="20"/>
        </w:rPr>
        <w:t xml:space="preserve">.3 </w:t>
      </w:r>
      <w:r w:rsidRPr="0019462F">
        <w:rPr>
          <w:rFonts w:cs="Arial"/>
          <w:szCs w:val="20"/>
        </w:rPr>
        <w:t>teh navodil</w:t>
      </w:r>
      <w:r w:rsidR="00E76F5E" w:rsidRPr="0019462F">
        <w:rPr>
          <w:rFonts w:cs="Arial"/>
          <w:szCs w:val="20"/>
        </w:rPr>
        <w:t xml:space="preserve"> 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512766">
      <w:pPr>
        <w:spacing w:line="260" w:lineRule="exact"/>
        <w:rPr>
          <w:rFonts w:cs="Arial"/>
          <w:szCs w:val="20"/>
        </w:rPr>
      </w:pPr>
    </w:p>
    <w:p w14:paraId="1B82F213" w14:textId="41303D82" w:rsidR="003716C3" w:rsidRPr="0019462F" w:rsidRDefault="003716C3" w:rsidP="00512766">
      <w:pPr>
        <w:spacing w:line="260" w:lineRule="exac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teh navodil ter kot dokaz izpolnjevanja zahtevanih pogojev iz točk</w:t>
      </w:r>
      <w:r w:rsidR="007B221A" w:rsidRPr="0019462F">
        <w:rPr>
          <w:rFonts w:cs="Arial"/>
          <w:szCs w:val="20"/>
        </w:rPr>
        <w:t>e</w:t>
      </w:r>
      <w:r w:rsidRPr="0019462F">
        <w:rPr>
          <w:rFonts w:cs="Arial"/>
          <w:szCs w:val="20"/>
        </w:rPr>
        <w:t xml:space="preserve"> </w:t>
      </w:r>
      <w:r w:rsidR="00045D83">
        <w:rPr>
          <w:rFonts w:cs="Arial"/>
          <w:szCs w:val="20"/>
        </w:rPr>
        <w:t>9.2</w:t>
      </w:r>
      <w:r w:rsidR="00FF6233">
        <w:rPr>
          <w:rFonts w:cs="Arial"/>
          <w:szCs w:val="20"/>
        </w:rPr>
        <w:t xml:space="preserve"> in</w:t>
      </w:r>
      <w:r w:rsidR="00045D83">
        <w:rPr>
          <w:rFonts w:cs="Arial"/>
          <w:szCs w:val="20"/>
        </w:rPr>
        <w:t xml:space="preserve"> </w:t>
      </w:r>
      <w:r w:rsidR="00181B3C">
        <w:rPr>
          <w:rFonts w:cs="Arial"/>
          <w:szCs w:val="20"/>
        </w:rPr>
        <w:t>9</w:t>
      </w:r>
      <w:r w:rsidR="00EC3C94" w:rsidRPr="0019462F">
        <w:rPr>
          <w:rFonts w:cs="Arial"/>
          <w:szCs w:val="20"/>
        </w:rPr>
        <w:t>.</w:t>
      </w:r>
      <w:r w:rsidR="00045D83">
        <w:rPr>
          <w:rFonts w:cs="Arial"/>
          <w:szCs w:val="20"/>
        </w:rPr>
        <w:t>3</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512766">
      <w:pPr>
        <w:spacing w:line="260" w:lineRule="exact"/>
        <w:rPr>
          <w:rFonts w:cs="Arial"/>
          <w:szCs w:val="20"/>
        </w:rPr>
      </w:pPr>
    </w:p>
    <w:p w14:paraId="359ACC7B" w14:textId="10282DFA" w:rsidR="00F747E3" w:rsidRPr="0019462F" w:rsidRDefault="00F747E3" w:rsidP="00512766">
      <w:pPr>
        <w:spacing w:line="260" w:lineRule="exac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512766">
      <w:pPr>
        <w:spacing w:line="260" w:lineRule="exact"/>
        <w:rPr>
          <w:rFonts w:cs="Arial"/>
          <w:szCs w:val="20"/>
        </w:rPr>
      </w:pPr>
    </w:p>
    <w:p w14:paraId="145389C8" w14:textId="49787409" w:rsidR="00830009" w:rsidRPr="0019462F" w:rsidRDefault="003716C3" w:rsidP="00512766">
      <w:pPr>
        <w:spacing w:line="260" w:lineRule="exac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512766">
      <w:pPr>
        <w:spacing w:line="260" w:lineRule="exact"/>
        <w:rPr>
          <w:rFonts w:cs="Arial"/>
          <w:szCs w:val="20"/>
        </w:rPr>
      </w:pPr>
    </w:p>
    <w:p w14:paraId="3EE1622F" w14:textId="247A9C64" w:rsidR="009D7A85" w:rsidRPr="0019462F" w:rsidRDefault="009D7A85" w:rsidP="00512766">
      <w:pPr>
        <w:spacing w:line="260" w:lineRule="exac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512766">
      <w:pPr>
        <w:spacing w:line="260" w:lineRule="exact"/>
        <w:rPr>
          <w:rFonts w:cs="Arial"/>
          <w:szCs w:val="20"/>
        </w:rPr>
      </w:pPr>
    </w:p>
    <w:p w14:paraId="7395690F" w14:textId="49B751C3" w:rsidR="003A77BA" w:rsidRDefault="007B221A" w:rsidP="00512766">
      <w:pPr>
        <w:pStyle w:val="Naslov2"/>
        <w:keepLines w:val="0"/>
        <w:numPr>
          <w:ilvl w:val="1"/>
          <w:numId w:val="2"/>
        </w:numPr>
        <w:suppressAutoHyphens/>
        <w:spacing w:before="0" w:after="0" w:line="260" w:lineRule="exact"/>
        <w:ind w:left="426" w:hanging="426"/>
        <w:rPr>
          <w:rFonts w:eastAsia="Arial Unicode MS" w:cs="Arial"/>
          <w:smallCaps w:val="0"/>
          <w:szCs w:val="20"/>
          <w:lang w:eastAsia="ar-SA"/>
        </w:rPr>
      </w:pPr>
      <w:bookmarkStart w:id="36" w:name="_Toc222485291"/>
      <w:bookmarkEnd w:id="35"/>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36"/>
    </w:p>
    <w:p w14:paraId="55CDE901" w14:textId="77777777" w:rsidR="00512766" w:rsidRPr="00512766" w:rsidRDefault="00512766" w:rsidP="00512766">
      <w:pPr>
        <w:rPr>
          <w:lang w:eastAsia="ar-SA"/>
        </w:rPr>
      </w:pPr>
    </w:p>
    <w:p w14:paraId="393514EF" w14:textId="77777777" w:rsidR="00265745" w:rsidRDefault="00265745" w:rsidP="00265745">
      <w:pPr>
        <w:spacing w:line="260" w:lineRule="exact"/>
        <w:rPr>
          <w:rFonts w:cs="Arial"/>
        </w:rPr>
      </w:pPr>
      <w:r w:rsidRPr="00D33E3C">
        <w:rPr>
          <w:rFonts w:cs="Arial"/>
        </w:rPr>
        <w:t>Naročnik bo izključil gospodarski subjekt v primeru obstoja kateregakoli od v tej točki navedenih primerov, in sicer:</w:t>
      </w:r>
    </w:p>
    <w:p w14:paraId="3A8F4C4B" w14:textId="77777777" w:rsidR="00265745" w:rsidRDefault="00265745" w:rsidP="00265745">
      <w:pPr>
        <w:numPr>
          <w:ilvl w:val="0"/>
          <w:numId w:val="38"/>
        </w:numPr>
        <w:spacing w:line="260" w:lineRule="exact"/>
        <w:ind w:left="567" w:hanging="567"/>
        <w:rPr>
          <w:rFonts w:cs="Arial"/>
          <w:szCs w:val="20"/>
          <w:lang w:eastAsia="sl-SI"/>
        </w:rPr>
      </w:pPr>
      <w:r w:rsidRPr="00F819EB">
        <w:rPr>
          <w:rFonts w:cs="Arial"/>
          <w:szCs w:val="20"/>
        </w:rPr>
        <w:lastRenderedPageBreak/>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3FB3612" w14:textId="77777777" w:rsidR="00265745" w:rsidRPr="000D0D89" w:rsidRDefault="00265745" w:rsidP="00265745">
      <w:pPr>
        <w:spacing w:line="260" w:lineRule="exact"/>
        <w:ind w:left="567"/>
        <w:rPr>
          <w:rFonts w:cs="Arial"/>
          <w:szCs w:val="20"/>
          <w:lang w:eastAsia="sl-SI"/>
        </w:rPr>
      </w:pPr>
    </w:p>
    <w:p w14:paraId="266EB389" w14:textId="106A1191" w:rsidR="00265745" w:rsidRPr="008745FF" w:rsidRDefault="00265745" w:rsidP="00265745">
      <w:pPr>
        <w:spacing w:line="260" w:lineRule="exact"/>
        <w:ind w:left="567"/>
        <w:rPr>
          <w:rFonts w:cs="Arial"/>
          <w:b/>
          <w:szCs w:val="20"/>
          <w:lang w:eastAsia="sl-SI"/>
        </w:rPr>
      </w:pPr>
      <w:r w:rsidRPr="008745FF">
        <w:rPr>
          <w:rFonts w:cs="Arial"/>
          <w:b/>
          <w:szCs w:val="20"/>
          <w:lang w:eastAsia="sl-SI"/>
        </w:rPr>
        <w:t>DOKAZIL</w:t>
      </w:r>
      <w:r w:rsidR="00367322">
        <w:rPr>
          <w:rFonts w:cs="Arial"/>
          <w:b/>
          <w:szCs w:val="20"/>
          <w:lang w:eastAsia="sl-SI"/>
        </w:rPr>
        <w:t>A</w:t>
      </w:r>
      <w:r w:rsidRPr="008745FF">
        <w:rPr>
          <w:rFonts w:cs="Arial"/>
          <w:b/>
          <w:szCs w:val="20"/>
          <w:lang w:eastAsia="sl-SI"/>
        </w:rPr>
        <w:t>:</w:t>
      </w:r>
    </w:p>
    <w:p w14:paraId="7FEA63E2" w14:textId="77777777" w:rsidR="00265745" w:rsidRDefault="00265745" w:rsidP="00265745">
      <w:pPr>
        <w:spacing w:line="260" w:lineRule="exact"/>
        <w:ind w:left="567"/>
        <w:rPr>
          <w:rFonts w:cs="Arial"/>
          <w:bCs/>
          <w:szCs w:val="20"/>
        </w:rPr>
      </w:pPr>
      <w:r w:rsidRPr="008745FF">
        <w:rPr>
          <w:rFonts w:cs="Arial"/>
          <w:b/>
          <w:szCs w:val="20"/>
        </w:rPr>
        <w:t xml:space="preserve">Izpolnjen obrazec »ESPD« </w:t>
      </w:r>
      <w:r w:rsidRPr="008745FF">
        <w:rPr>
          <w:rFonts w:cs="Arial"/>
          <w:bCs/>
          <w:szCs w:val="20"/>
        </w:rPr>
        <w:t xml:space="preserve">v delu III: </w:t>
      </w:r>
      <w:r w:rsidRPr="00F819EB">
        <w:rPr>
          <w:rFonts w:cs="Arial"/>
          <w:bCs/>
          <w:szCs w:val="20"/>
        </w:rPr>
        <w:t>Razlogi za izključitev,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819EB">
        <w:rPr>
          <w:rFonts w:cs="Arial"/>
          <w:bCs/>
          <w:szCs w:val="20"/>
        </w:rPr>
        <w:t>samočiščenje</w:t>
      </w:r>
      <w:proofErr w:type="spellEnd"/>
      <w:r w:rsidRPr="00F819EB">
        <w:rPr>
          <w:rFonts w:cs="Arial"/>
          <w:bCs/>
          <w:szCs w:val="20"/>
        </w:rPr>
        <w:t>")?« v polje »Prosimo opišite jih*« napišete kršitve in ukrepe, s katerimi lahko dokažete svojo zanesljivost kljub obstoju razlogov za izključitev.</w:t>
      </w:r>
    </w:p>
    <w:p w14:paraId="5E06E27D" w14:textId="77777777" w:rsidR="00265745" w:rsidRPr="008745FF" w:rsidRDefault="00265745" w:rsidP="00265745">
      <w:pPr>
        <w:spacing w:line="260" w:lineRule="exact"/>
        <w:ind w:left="567"/>
        <w:rPr>
          <w:rFonts w:cs="Arial"/>
          <w:bCs/>
          <w:szCs w:val="20"/>
          <w:u w:val="single"/>
          <w:lang w:eastAsia="sl-SI"/>
        </w:rPr>
      </w:pPr>
      <w:r w:rsidRPr="008745FF">
        <w:rPr>
          <w:rFonts w:cs="Arial"/>
          <w:bCs/>
          <w:szCs w:val="20"/>
          <w:u w:val="single"/>
          <w:lang w:eastAsia="sl-SI"/>
        </w:rPr>
        <w:t>in</w:t>
      </w:r>
    </w:p>
    <w:p w14:paraId="492BCC52" w14:textId="77777777" w:rsidR="00265745" w:rsidRPr="008745FF" w:rsidRDefault="00265745" w:rsidP="00265745">
      <w:pPr>
        <w:spacing w:line="260" w:lineRule="exact"/>
        <w:ind w:left="567"/>
        <w:rPr>
          <w:rFonts w:cs="Arial"/>
          <w:bCs/>
          <w:szCs w:val="20"/>
          <w:lang w:eastAsia="sl-SI"/>
        </w:rPr>
      </w:pPr>
      <w:r>
        <w:rPr>
          <w:rFonts w:cs="Arial"/>
          <w:b/>
          <w:szCs w:val="20"/>
          <w:lang w:eastAsia="sl-SI"/>
        </w:rPr>
        <w:t>I</w:t>
      </w:r>
      <w:r w:rsidRPr="00DA616B">
        <w:rPr>
          <w:rFonts w:cs="Arial"/>
          <w:b/>
          <w:szCs w:val="20"/>
          <w:lang w:eastAsia="sl-SI"/>
        </w:rPr>
        <w:t xml:space="preserve">zpolnjen obrazec </w:t>
      </w:r>
      <w:r w:rsidRPr="008745FF">
        <w:rPr>
          <w:rFonts w:cs="Arial"/>
          <w:b/>
          <w:szCs w:val="20"/>
        </w:rPr>
        <w:t>»</w:t>
      </w:r>
      <w:r w:rsidRPr="00DA616B">
        <w:rPr>
          <w:rFonts w:cs="Arial"/>
          <w:b/>
          <w:szCs w:val="20"/>
          <w:lang w:eastAsia="sl-SI"/>
        </w:rPr>
        <w:t>ESPD</w:t>
      </w:r>
      <w:r w:rsidRPr="008745FF">
        <w:rPr>
          <w:rFonts w:cs="Arial"/>
          <w:b/>
          <w:szCs w:val="20"/>
        </w:rPr>
        <w:t>«</w:t>
      </w:r>
      <w:r>
        <w:rPr>
          <w:rFonts w:cs="Arial"/>
          <w:b/>
          <w:szCs w:val="20"/>
          <w:lang w:eastAsia="sl-SI"/>
        </w:rPr>
        <w:t xml:space="preserve"> </w:t>
      </w:r>
      <w:r>
        <w:rPr>
          <w:rFonts w:cs="Arial"/>
          <w:bCs/>
          <w:szCs w:val="20"/>
          <w:lang w:eastAsia="sl-SI"/>
        </w:rPr>
        <w:t>v delu</w:t>
      </w:r>
      <w:r w:rsidRPr="00DA616B">
        <w:rPr>
          <w:rFonts w:cs="Arial"/>
          <w:bCs/>
          <w:szCs w:val="20"/>
          <w:lang w:eastAsia="sl-SI"/>
        </w:rPr>
        <w:t xml:space="preserve"> III: Razlogi za izključitev, D: Nacionalni razlogi za izključitev</w:t>
      </w:r>
      <w:r>
        <w:rPr>
          <w:rFonts w:cs="Arial"/>
          <w:bCs/>
          <w:szCs w:val="20"/>
          <w:lang w:eastAsia="sl-SI"/>
        </w:rPr>
        <w:t>,</w:t>
      </w:r>
      <w:r w:rsidRPr="00DA616B">
        <w:rPr>
          <w:rFonts w:cs="Arial"/>
          <w:bCs/>
          <w:szCs w:val="20"/>
          <w:lang w:eastAsia="sl-SI"/>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04A49BF" w14:textId="77777777" w:rsidR="00265745" w:rsidRPr="000D0DF2" w:rsidRDefault="00265745" w:rsidP="00265745">
      <w:pPr>
        <w:spacing w:line="260" w:lineRule="exact"/>
        <w:ind w:left="567"/>
        <w:rPr>
          <w:rFonts w:cs="Arial"/>
          <w:szCs w:val="20"/>
          <w:u w:val="single"/>
        </w:rPr>
      </w:pPr>
      <w:r>
        <w:rPr>
          <w:rFonts w:cs="Arial"/>
          <w:szCs w:val="20"/>
          <w:u w:val="single"/>
        </w:rPr>
        <w:t>in</w:t>
      </w:r>
    </w:p>
    <w:p w14:paraId="2CFBE3B4" w14:textId="5686C717" w:rsidR="00265745" w:rsidRDefault="00265745" w:rsidP="00265745">
      <w:pPr>
        <w:spacing w:line="260" w:lineRule="exact"/>
        <w:ind w:left="567"/>
        <w:rPr>
          <w:rFonts w:cs="Arial"/>
          <w:szCs w:val="20"/>
        </w:rPr>
      </w:pPr>
      <w:r w:rsidRPr="00DA616B">
        <w:rPr>
          <w:rFonts w:cs="Arial"/>
          <w:b/>
          <w:bCs/>
          <w:szCs w:val="20"/>
        </w:rPr>
        <w:t xml:space="preserve">izpolnjen obrazec </w:t>
      </w:r>
      <w:r w:rsidRPr="008745FF">
        <w:rPr>
          <w:rFonts w:cs="Arial"/>
          <w:b/>
          <w:szCs w:val="20"/>
        </w:rPr>
        <w:t>»</w:t>
      </w:r>
      <w:r w:rsidRPr="00DA616B">
        <w:rPr>
          <w:rFonts w:cs="Arial"/>
          <w:b/>
          <w:bCs/>
          <w:szCs w:val="20"/>
        </w:rPr>
        <w:t>ESPD</w:t>
      </w:r>
      <w:r w:rsidRPr="008745FF">
        <w:rPr>
          <w:rFonts w:cs="Arial"/>
          <w:b/>
          <w:szCs w:val="20"/>
        </w:rPr>
        <w:t>«</w:t>
      </w:r>
      <w:r w:rsidRPr="00DA616B">
        <w:rPr>
          <w:rFonts w:cs="Arial"/>
          <w:szCs w:val="20"/>
        </w:rPr>
        <w:t xml:space="preserve"> </w:t>
      </w:r>
      <w:r>
        <w:rPr>
          <w:rFonts w:cs="Arial"/>
          <w:szCs w:val="20"/>
        </w:rPr>
        <w:t>v d</w:t>
      </w:r>
      <w:r w:rsidRPr="00DA616B">
        <w:rPr>
          <w:rFonts w:cs="Arial"/>
          <w:szCs w:val="20"/>
        </w:rPr>
        <w:t>el</w:t>
      </w:r>
      <w:r>
        <w:rPr>
          <w:rFonts w:cs="Arial"/>
          <w:szCs w:val="20"/>
        </w:rPr>
        <w:t>u</w:t>
      </w:r>
      <w:r w:rsidRPr="00DA616B">
        <w:rPr>
          <w:rFonts w:cs="Arial"/>
          <w:szCs w:val="20"/>
        </w:rPr>
        <w:t xml:space="preserve"> II: Informacije v povezavi z gospodarskim subjektom, B: Informacije o predstavnikih gospodarskega subjekta</w:t>
      </w:r>
      <w:r>
        <w:rPr>
          <w:rFonts w:cs="Arial"/>
          <w:szCs w:val="20"/>
        </w:rPr>
        <w:t>,</w:t>
      </w:r>
      <w:r w:rsidRPr="00DA616B">
        <w:rPr>
          <w:rFonts w:cs="Arial"/>
          <w:szCs w:val="20"/>
        </w:rPr>
        <w:t xml:space="preserve"> kamor navedete vse zakonite zastopnike in v polje »Po potrebi navedite dodatne informacije o predstavništvu (njegove oblike, namen, EMŠO…)«</w:t>
      </w:r>
      <w:r w:rsidR="00C810EB">
        <w:rPr>
          <w:rFonts w:cs="Arial"/>
          <w:szCs w:val="20"/>
        </w:rPr>
        <w:t xml:space="preserve"> </w:t>
      </w:r>
      <w:proofErr w:type="spellStart"/>
      <w:r w:rsidR="00C810EB">
        <w:rPr>
          <w:rFonts w:cs="Arial"/>
          <w:szCs w:val="20"/>
        </w:rPr>
        <w:t>zaželjeno</w:t>
      </w:r>
      <w:proofErr w:type="spellEnd"/>
      <w:r w:rsidR="00C810EB">
        <w:rPr>
          <w:rFonts w:cs="Arial"/>
          <w:szCs w:val="20"/>
        </w:rPr>
        <w:t xml:space="preserve"> je, da</w:t>
      </w:r>
      <w:r w:rsidRPr="00DA616B">
        <w:rPr>
          <w:rFonts w:cs="Arial"/>
          <w:szCs w:val="20"/>
        </w:rPr>
        <w:t xml:space="preserve"> </w:t>
      </w:r>
      <w:r w:rsidRPr="00DA616B">
        <w:rPr>
          <w:rFonts w:cs="Arial"/>
          <w:b/>
          <w:bCs/>
          <w:szCs w:val="20"/>
        </w:rPr>
        <w:t>naved</w:t>
      </w:r>
      <w:r w:rsidR="00C810EB">
        <w:rPr>
          <w:rFonts w:cs="Arial"/>
          <w:b/>
          <w:bCs/>
          <w:szCs w:val="20"/>
        </w:rPr>
        <w:t>ete</w:t>
      </w:r>
      <w:r w:rsidRPr="00DA616B">
        <w:rPr>
          <w:rFonts w:cs="Arial"/>
          <w:b/>
          <w:bCs/>
          <w:szCs w:val="20"/>
        </w:rPr>
        <w:t xml:space="preserve"> njihov EMŠO in vsa njihova državljanstva</w:t>
      </w:r>
      <w:r w:rsidRPr="00DA616B">
        <w:rPr>
          <w:rFonts w:cs="Arial"/>
          <w:szCs w:val="20"/>
        </w:rPr>
        <w:t xml:space="preserve"> za namen pridobitve podatkov iz kazenske evidence. S klikom na znak &lt;+&gt; lahko ponudnik doda nov sklop polj za vnos več zakonitih zastopnikov.</w:t>
      </w:r>
    </w:p>
    <w:p w14:paraId="565B3686" w14:textId="77777777" w:rsidR="00265745" w:rsidRDefault="00265745" w:rsidP="00265745">
      <w:pPr>
        <w:spacing w:line="260" w:lineRule="exact"/>
        <w:ind w:left="567"/>
        <w:rPr>
          <w:rFonts w:cs="Arial"/>
          <w:szCs w:val="20"/>
        </w:rPr>
      </w:pPr>
    </w:p>
    <w:p w14:paraId="04478D1F" w14:textId="77777777" w:rsidR="00265745" w:rsidRDefault="00265745" w:rsidP="00265745">
      <w:pPr>
        <w:spacing w:line="260" w:lineRule="exact"/>
        <w:ind w:left="567"/>
        <w:rPr>
          <w:rFonts w:cs="Arial"/>
          <w:szCs w:val="20"/>
        </w:rPr>
      </w:pPr>
      <w:r w:rsidRPr="005C39A7">
        <w:rPr>
          <w:rFonts w:cs="Arial"/>
          <w:szCs w:val="20"/>
        </w:rPr>
        <w:t>Ponudnik lahko potrdila iz kazenske evidence priloži tudi sam. Tako predložena potrdila morajo odražati zadnje stanje, v nobenem primeru pa ne smejo biti starejša od 4 mesecev, šteto od roka za oddajo ponudb.</w:t>
      </w:r>
    </w:p>
    <w:p w14:paraId="47FD9AF4" w14:textId="77777777" w:rsidR="00265745" w:rsidRPr="008745FF" w:rsidRDefault="00265745" w:rsidP="00265745">
      <w:pPr>
        <w:spacing w:line="260" w:lineRule="exact"/>
        <w:ind w:left="567"/>
        <w:rPr>
          <w:rFonts w:cs="Arial"/>
          <w:szCs w:val="20"/>
        </w:rPr>
      </w:pPr>
    </w:p>
    <w:p w14:paraId="672E616C" w14:textId="77777777" w:rsidR="00265745" w:rsidRPr="008745FF" w:rsidRDefault="00265745" w:rsidP="00265745">
      <w:pPr>
        <w:spacing w:line="260" w:lineRule="exact"/>
        <w:ind w:left="567"/>
        <w:rPr>
          <w:rFonts w:cs="Arial"/>
          <w:szCs w:val="20"/>
        </w:rPr>
      </w:pPr>
      <w:r w:rsidRPr="007545A4">
        <w:rPr>
          <w:rFonts w:cs="Arial"/>
          <w:szCs w:val="20"/>
        </w:rPr>
        <w:t>V kolikor ima gospodarski subjekt sedež v drugi državi članici ali za osebo iz te točke ni mogoče</w:t>
      </w:r>
      <w:r w:rsidRPr="008745FF">
        <w:rPr>
          <w:rFonts w:cs="Arial"/>
          <w:szCs w:val="20"/>
        </w:rPr>
        <w:t xml:space="preserv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w:t>
      </w:r>
      <w:r>
        <w:rPr>
          <w:rFonts w:cs="Arial"/>
          <w:szCs w:val="20"/>
        </w:rPr>
        <w:t>,</w:t>
      </w:r>
      <w:r w:rsidRPr="008745FF">
        <w:rPr>
          <w:rFonts w:cs="Arial"/>
          <w:szCs w:val="20"/>
        </w:rPr>
        <w:t xml:space="preserve"> bo naročnik štel, da dostop naročnika do posameznega potrdila iz te točke ni mogoč brezplačno z neposrednim dostopom do nacionalne baze podatkov te države. Navedeno v delu besedila, ki se nanaša na gospodarski subjekt, velja tudi za podtočki 2 in 4.</w:t>
      </w:r>
    </w:p>
    <w:p w14:paraId="795C63D1" w14:textId="77777777" w:rsidR="00265745" w:rsidRPr="008745FF" w:rsidRDefault="00265745" w:rsidP="00265745">
      <w:pPr>
        <w:spacing w:line="260" w:lineRule="exact"/>
        <w:ind w:left="567"/>
        <w:rPr>
          <w:rFonts w:cs="Arial"/>
          <w:szCs w:val="20"/>
        </w:rPr>
      </w:pPr>
    </w:p>
    <w:p w14:paraId="686E453B" w14:textId="0ECE6386" w:rsidR="00265745" w:rsidRPr="008745FF" w:rsidRDefault="00265745" w:rsidP="00265745">
      <w:pPr>
        <w:spacing w:line="260" w:lineRule="exact"/>
        <w:ind w:left="567"/>
        <w:rPr>
          <w:rFonts w:cs="Arial"/>
          <w:szCs w:val="20"/>
        </w:rPr>
      </w:pPr>
      <w:r w:rsidRPr="008745FF">
        <w:rPr>
          <w:rFonts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745FF">
        <w:rPr>
          <w:rFonts w:cs="Arial"/>
          <w:szCs w:val="20"/>
        </w:rPr>
        <w:t>predkvalifikacijski</w:t>
      </w:r>
      <w:proofErr w:type="spellEnd"/>
      <w:r w:rsidRPr="008745FF">
        <w:rPr>
          <w:rFonts w:cs="Arial"/>
          <w:szCs w:val="20"/>
        </w:rPr>
        <w:t xml:space="preserve"> sistem) ali v primeru, da gre za institucijo v drugi državi, ki ni članica EU, bo moral gospodarski subjekt, na poziv naročnika</w:t>
      </w:r>
      <w:r w:rsidRPr="00406E93">
        <w:t xml:space="preserve"> </w:t>
      </w:r>
      <w:r w:rsidRPr="00406E93">
        <w:rPr>
          <w:rFonts w:cs="Arial"/>
          <w:szCs w:val="20"/>
        </w:rPr>
        <w:t>predložiti potrdilo iz kazenske evidence. Navedeno v delu besedila, ki se nanaša na gospodarski subjekt, velja tudi za podtočki 2 in 4</w:t>
      </w:r>
      <w:r w:rsidRPr="008745FF">
        <w:rPr>
          <w:rFonts w:cs="Arial"/>
          <w:szCs w:val="20"/>
        </w:rPr>
        <w:t>.</w:t>
      </w:r>
    </w:p>
    <w:p w14:paraId="0EBDB258" w14:textId="77777777" w:rsidR="00265745" w:rsidRPr="008745FF" w:rsidRDefault="00265745" w:rsidP="00265745">
      <w:pPr>
        <w:numPr>
          <w:ilvl w:val="0"/>
          <w:numId w:val="38"/>
        </w:numPr>
        <w:spacing w:line="260" w:lineRule="exact"/>
        <w:ind w:left="567" w:hanging="567"/>
        <w:rPr>
          <w:rFonts w:cs="Arial"/>
          <w:szCs w:val="20"/>
        </w:rPr>
      </w:pPr>
      <w:r w:rsidRPr="00CF1D2B">
        <w:rPr>
          <w:rFonts w:cs="Arial"/>
          <w:szCs w:val="20"/>
        </w:rPr>
        <w:lastRenderedPageBreak/>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1E6F9098" w14:textId="77777777" w:rsidR="00265745" w:rsidRPr="008745FF" w:rsidRDefault="00265745" w:rsidP="00265745">
      <w:pPr>
        <w:spacing w:line="260" w:lineRule="exact"/>
        <w:ind w:left="567"/>
        <w:rPr>
          <w:rFonts w:cs="Arial"/>
          <w:szCs w:val="20"/>
          <w:lang w:eastAsia="sl-SI"/>
        </w:rPr>
      </w:pPr>
    </w:p>
    <w:p w14:paraId="390ADAA8" w14:textId="77777777" w:rsidR="00265745" w:rsidRPr="008745FF" w:rsidRDefault="00265745" w:rsidP="00265745">
      <w:pPr>
        <w:spacing w:line="260" w:lineRule="exact"/>
        <w:ind w:left="567"/>
        <w:rPr>
          <w:rFonts w:cs="Arial"/>
          <w:b/>
          <w:szCs w:val="20"/>
          <w:lang w:eastAsia="sl-SI"/>
        </w:rPr>
      </w:pPr>
      <w:bookmarkStart w:id="37" w:name="_Hlk525653255"/>
      <w:r w:rsidRPr="008745FF">
        <w:rPr>
          <w:rFonts w:cs="Arial"/>
          <w:b/>
          <w:szCs w:val="20"/>
          <w:lang w:eastAsia="sl-SI"/>
        </w:rPr>
        <w:t>DOKAZILO:</w:t>
      </w:r>
    </w:p>
    <w:p w14:paraId="707324C9" w14:textId="77777777" w:rsidR="00265745" w:rsidRPr="008745FF" w:rsidRDefault="00265745" w:rsidP="00265745">
      <w:pPr>
        <w:spacing w:line="260" w:lineRule="exact"/>
        <w:ind w:left="567"/>
        <w:rPr>
          <w:rFonts w:cs="Arial"/>
          <w:szCs w:val="20"/>
          <w:lang w:eastAsia="sl-SI"/>
        </w:rPr>
      </w:pPr>
      <w:bookmarkStart w:id="38" w:name="_Hlk503876282"/>
      <w:bookmarkEnd w:id="37"/>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B: Razlogi, povezani s plačilom davkov ali prispevkov za socialno varnost, za vse gospodarske subjekte v ponudbi.</w:t>
      </w:r>
    </w:p>
    <w:bookmarkEnd w:id="38"/>
    <w:p w14:paraId="0C573759" w14:textId="77777777" w:rsidR="00265745" w:rsidRPr="008745FF" w:rsidRDefault="00265745" w:rsidP="00265745">
      <w:pPr>
        <w:spacing w:line="260" w:lineRule="exact"/>
        <w:ind w:left="567"/>
        <w:rPr>
          <w:rFonts w:cs="Arial"/>
          <w:szCs w:val="20"/>
          <w:lang w:eastAsia="sl-SI"/>
        </w:rPr>
      </w:pPr>
    </w:p>
    <w:p w14:paraId="08F2FC6B" w14:textId="77777777" w:rsidR="00265745" w:rsidRPr="007545A4" w:rsidRDefault="00265745" w:rsidP="00265745">
      <w:pPr>
        <w:numPr>
          <w:ilvl w:val="0"/>
          <w:numId w:val="38"/>
        </w:numPr>
        <w:spacing w:line="260" w:lineRule="exact"/>
        <w:ind w:left="567" w:hanging="567"/>
        <w:rPr>
          <w:rFonts w:cs="Arial"/>
          <w:szCs w:val="20"/>
        </w:rPr>
      </w:pPr>
      <w:r w:rsidRPr="00BF1453">
        <w:rPr>
          <w:rFonts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Pr="007545A4">
        <w:rPr>
          <w:rFonts w:cs="Arial"/>
          <w:szCs w:val="20"/>
        </w:rPr>
        <w:t>.</w:t>
      </w:r>
    </w:p>
    <w:p w14:paraId="6CCA595A" w14:textId="77777777" w:rsidR="00265745" w:rsidRPr="008745FF" w:rsidRDefault="00265745" w:rsidP="00265745">
      <w:pPr>
        <w:spacing w:line="260" w:lineRule="exact"/>
        <w:ind w:left="567"/>
        <w:rPr>
          <w:rFonts w:cs="Arial"/>
          <w:szCs w:val="20"/>
          <w:lang w:eastAsia="sl-SI"/>
        </w:rPr>
      </w:pPr>
    </w:p>
    <w:p w14:paraId="29D2D2A6" w14:textId="77777777" w:rsidR="00265745" w:rsidRPr="008745FF" w:rsidRDefault="00265745" w:rsidP="00265745">
      <w:pPr>
        <w:spacing w:line="260" w:lineRule="exact"/>
        <w:ind w:left="567"/>
        <w:rPr>
          <w:rFonts w:cs="Arial"/>
          <w:b/>
          <w:szCs w:val="20"/>
          <w:lang w:eastAsia="sl-SI"/>
        </w:rPr>
      </w:pPr>
      <w:r w:rsidRPr="008745FF">
        <w:rPr>
          <w:rFonts w:cs="Arial"/>
          <w:b/>
          <w:szCs w:val="20"/>
          <w:lang w:eastAsia="sl-SI"/>
        </w:rPr>
        <w:t>DOKAZILO:</w:t>
      </w:r>
    </w:p>
    <w:p w14:paraId="17E7F503" w14:textId="77777777" w:rsidR="00265745" w:rsidRPr="008745FF" w:rsidRDefault="00265745" w:rsidP="00265745">
      <w:pPr>
        <w:spacing w:line="260" w:lineRule="exact"/>
        <w:ind w:left="567"/>
        <w:rPr>
          <w:rFonts w:cs="Arial"/>
          <w:szCs w:val="20"/>
          <w:lang w:eastAsia="sl-SI"/>
        </w:rPr>
      </w:pPr>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D: Nacionalni razlogi za izključitev za vse gospodarske subjekte v ponudbi.</w:t>
      </w:r>
    </w:p>
    <w:p w14:paraId="38AF2B3D" w14:textId="77777777" w:rsidR="00265745" w:rsidRPr="008745FF" w:rsidRDefault="00265745" w:rsidP="00265745">
      <w:pPr>
        <w:spacing w:line="260" w:lineRule="exact"/>
        <w:ind w:left="567"/>
        <w:rPr>
          <w:rFonts w:cs="Arial"/>
          <w:szCs w:val="20"/>
          <w:lang w:eastAsia="sl-SI"/>
        </w:rPr>
      </w:pPr>
    </w:p>
    <w:p w14:paraId="331A9103" w14:textId="77777777" w:rsidR="00265745" w:rsidRDefault="00265745" w:rsidP="00265745">
      <w:pPr>
        <w:numPr>
          <w:ilvl w:val="0"/>
          <w:numId w:val="38"/>
        </w:numPr>
        <w:spacing w:line="260" w:lineRule="exact"/>
        <w:ind w:left="567" w:hanging="567"/>
        <w:rPr>
          <w:rFonts w:cs="Arial"/>
          <w:szCs w:val="20"/>
        </w:rPr>
      </w:pPr>
      <w:r w:rsidRPr="0000500E">
        <w:rPr>
          <w:rFonts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39EF5E" w14:textId="77777777" w:rsidR="00265745" w:rsidRDefault="00265745" w:rsidP="00265745">
      <w:pPr>
        <w:spacing w:line="260" w:lineRule="exact"/>
        <w:rPr>
          <w:rFonts w:cs="Arial"/>
          <w:szCs w:val="20"/>
        </w:rPr>
      </w:pPr>
    </w:p>
    <w:p w14:paraId="52A0A35E" w14:textId="77777777" w:rsidR="00265745" w:rsidRDefault="00265745" w:rsidP="00265745">
      <w:pPr>
        <w:spacing w:line="260" w:lineRule="exact"/>
        <w:ind w:left="567"/>
        <w:rPr>
          <w:rFonts w:cs="Arial"/>
          <w:szCs w:val="20"/>
        </w:rPr>
      </w:pPr>
      <w:r w:rsidRPr="0000500E">
        <w:rPr>
          <w:rFonts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7A82C28" w14:textId="77777777" w:rsidR="00265745" w:rsidRDefault="00265745" w:rsidP="00265745">
      <w:pPr>
        <w:spacing w:line="260" w:lineRule="exact"/>
        <w:ind w:left="567"/>
        <w:rPr>
          <w:rFonts w:cs="Arial"/>
          <w:szCs w:val="20"/>
        </w:rPr>
      </w:pPr>
    </w:p>
    <w:p w14:paraId="09B2E0AA" w14:textId="77777777" w:rsidR="00265745" w:rsidRPr="000D30EE" w:rsidRDefault="00265745" w:rsidP="00265745">
      <w:pPr>
        <w:spacing w:line="260" w:lineRule="exact"/>
        <w:ind w:left="567"/>
        <w:rPr>
          <w:rFonts w:cs="Arial"/>
          <w:b/>
          <w:bCs/>
          <w:szCs w:val="20"/>
        </w:rPr>
      </w:pPr>
      <w:r w:rsidRPr="000D30EE">
        <w:rPr>
          <w:rFonts w:cs="Arial"/>
          <w:b/>
          <w:bCs/>
          <w:szCs w:val="20"/>
        </w:rPr>
        <w:t>DOKAZILO:</w:t>
      </w:r>
    </w:p>
    <w:p w14:paraId="2E617D0D" w14:textId="77777777" w:rsidR="00265745" w:rsidRPr="0000500E" w:rsidRDefault="00265745" w:rsidP="00265745">
      <w:pPr>
        <w:spacing w:line="260" w:lineRule="exact"/>
        <w:ind w:left="567"/>
        <w:rPr>
          <w:rFonts w:cs="Arial"/>
          <w:szCs w:val="20"/>
        </w:rPr>
      </w:pPr>
      <w:r w:rsidRPr="0000500E">
        <w:rPr>
          <w:rFonts w:cs="Arial"/>
          <w:b/>
          <w:bCs/>
          <w:szCs w:val="20"/>
        </w:rPr>
        <w:t xml:space="preserve">Izpolnjen obrazec »ESPD« </w:t>
      </w:r>
      <w:r w:rsidRPr="0000500E">
        <w:rPr>
          <w:rFonts w:cs="Arial"/>
          <w:szCs w:val="20"/>
        </w:rPr>
        <w:t>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6D072467" w14:textId="77777777" w:rsidR="00265745" w:rsidRDefault="00265745" w:rsidP="00265745">
      <w:pPr>
        <w:spacing w:line="260" w:lineRule="exact"/>
        <w:rPr>
          <w:rFonts w:cs="Arial"/>
          <w:szCs w:val="20"/>
        </w:rPr>
      </w:pPr>
    </w:p>
    <w:p w14:paraId="460C649A" w14:textId="77777777" w:rsidR="00265745" w:rsidRDefault="00265745" w:rsidP="00265745">
      <w:pPr>
        <w:numPr>
          <w:ilvl w:val="0"/>
          <w:numId w:val="38"/>
        </w:numPr>
        <w:spacing w:line="260" w:lineRule="exact"/>
        <w:ind w:left="567" w:hanging="567"/>
        <w:rPr>
          <w:rFonts w:cs="Arial"/>
          <w:szCs w:val="20"/>
          <w:lang w:eastAsia="sl-SI"/>
        </w:rPr>
      </w:pPr>
      <w:r w:rsidRPr="00F820C6">
        <w:rPr>
          <w:rFonts w:cs="Arial"/>
          <w:szCs w:val="20"/>
          <w:lang w:eastAsia="sl-SI"/>
        </w:rPr>
        <w:t>Na podlagi sklepa Sveta (SZVP</w:t>
      </w:r>
      <w:r w:rsidRPr="000D30EE">
        <w:rPr>
          <w:rFonts w:cs="Arial"/>
          <w:szCs w:val="20"/>
          <w:lang w:eastAsia="sl-SI"/>
        </w:rPr>
        <w:t>) 2022/578 z dne 8. aprila 2022 o spremembi Sklepa 2014/512/SZVP o omejevalnih ukrepih zaradi delovanja Rusije, ki povzroča destabilizacijo razmer v Ukrajini, če pri preverjanju ugotovi, da je ponudnik:</w:t>
      </w:r>
    </w:p>
    <w:p w14:paraId="647C320C" w14:textId="77777777" w:rsidR="00265745" w:rsidRDefault="00265745" w:rsidP="00265745">
      <w:pPr>
        <w:pStyle w:val="Odstavekseznama"/>
        <w:spacing w:line="260" w:lineRule="exact"/>
        <w:ind w:left="993" w:hanging="357"/>
        <w:rPr>
          <w:rFonts w:eastAsia="Times New Roman" w:cs="Arial"/>
          <w:szCs w:val="20"/>
          <w:lang w:eastAsia="sl-SI"/>
        </w:rPr>
      </w:pPr>
      <w:r w:rsidRPr="000D30EE">
        <w:rPr>
          <w:rFonts w:eastAsia="Times New Roman" w:cs="Arial"/>
          <w:szCs w:val="20"/>
          <w:lang w:eastAsia="sl-SI"/>
        </w:rPr>
        <w:t xml:space="preserve">-   </w:t>
      </w:r>
      <w:r>
        <w:rPr>
          <w:rFonts w:eastAsia="Times New Roman" w:cs="Arial"/>
          <w:szCs w:val="20"/>
          <w:lang w:eastAsia="sl-SI"/>
        </w:rPr>
        <w:t xml:space="preserve">  </w:t>
      </w:r>
      <w:r w:rsidRPr="000D30EE">
        <w:rPr>
          <w:rFonts w:eastAsia="Times New Roman" w:cs="Arial"/>
          <w:szCs w:val="20"/>
          <w:lang w:eastAsia="sl-SI"/>
        </w:rPr>
        <w:t>ruski državljan ali fizična ali pravna oseba, subjekt ali organ s sedežem v Rusiji</w:t>
      </w:r>
      <w:r>
        <w:rPr>
          <w:rFonts w:eastAsia="Times New Roman" w:cs="Arial"/>
          <w:szCs w:val="20"/>
          <w:lang w:eastAsia="sl-SI"/>
        </w:rPr>
        <w:t>,</w:t>
      </w:r>
    </w:p>
    <w:p w14:paraId="0B98E8DA" w14:textId="703380D3" w:rsidR="00265745" w:rsidRPr="000D30EE" w:rsidRDefault="00265745" w:rsidP="00265745">
      <w:pPr>
        <w:pStyle w:val="Odstavekseznama"/>
        <w:spacing w:line="260" w:lineRule="exact"/>
        <w:ind w:left="993" w:hanging="357"/>
        <w:rPr>
          <w:rFonts w:eastAsia="Times New Roman" w:cs="Arial"/>
          <w:szCs w:val="20"/>
          <w:lang w:eastAsia="sl-SI"/>
        </w:rPr>
      </w:pPr>
      <w:r>
        <w:rPr>
          <w:rFonts w:eastAsia="Times New Roman" w:cs="Arial"/>
          <w:szCs w:val="20"/>
          <w:lang w:eastAsia="sl-SI"/>
        </w:rPr>
        <w:t xml:space="preserve">-   </w:t>
      </w:r>
      <w:r>
        <w:rPr>
          <w:rFonts w:eastAsia="Times New Roman" w:cs="Arial"/>
          <w:szCs w:val="20"/>
          <w:lang w:eastAsia="sl-SI"/>
        </w:rPr>
        <w:tab/>
      </w:r>
      <w:r w:rsidRPr="000D30EE">
        <w:rPr>
          <w:rFonts w:eastAsia="Times New Roman" w:cs="Arial"/>
          <w:szCs w:val="20"/>
          <w:lang w:eastAsia="sl-SI"/>
        </w:rPr>
        <w:t>pravna oseba, subjekt ali organ, katerih več kot 50-odstotni delež je v neposredni ali</w:t>
      </w:r>
      <w:r>
        <w:rPr>
          <w:rFonts w:eastAsia="Times New Roman" w:cs="Arial"/>
          <w:szCs w:val="20"/>
          <w:lang w:eastAsia="sl-SI"/>
        </w:rPr>
        <w:t xml:space="preserve"> </w:t>
      </w:r>
      <w:r w:rsidRPr="000D30EE">
        <w:rPr>
          <w:rFonts w:eastAsia="Times New Roman" w:cs="Arial"/>
          <w:szCs w:val="20"/>
          <w:lang w:eastAsia="sl-SI"/>
        </w:rPr>
        <w:t>posredni lasti subjekta iz prejšnje alineje, ali</w:t>
      </w:r>
    </w:p>
    <w:p w14:paraId="0429BBA8" w14:textId="77777777" w:rsidR="00265745" w:rsidRPr="000D30EE" w:rsidRDefault="00265745" w:rsidP="00265745">
      <w:pPr>
        <w:pStyle w:val="Odstavekseznama"/>
        <w:spacing w:line="260" w:lineRule="exact"/>
        <w:ind w:left="993" w:hanging="357"/>
        <w:rPr>
          <w:rFonts w:eastAsia="Times New Roman" w:cs="Arial"/>
          <w:szCs w:val="20"/>
          <w:lang w:eastAsia="sl-SI"/>
        </w:rPr>
      </w:pPr>
      <w:r w:rsidRPr="000D30EE">
        <w:rPr>
          <w:rFonts w:eastAsia="Times New Roman" w:cs="Arial"/>
          <w:szCs w:val="20"/>
          <w:lang w:eastAsia="sl-SI"/>
        </w:rPr>
        <w:t xml:space="preserve">-  </w:t>
      </w:r>
      <w:r>
        <w:rPr>
          <w:rFonts w:eastAsia="Times New Roman" w:cs="Arial"/>
          <w:szCs w:val="20"/>
          <w:lang w:eastAsia="sl-SI"/>
        </w:rPr>
        <w:t xml:space="preserve">  </w:t>
      </w:r>
      <w:r w:rsidRPr="000D30EE">
        <w:rPr>
          <w:rFonts w:eastAsia="Times New Roman" w:cs="Arial"/>
          <w:szCs w:val="20"/>
          <w:lang w:eastAsia="sl-SI"/>
        </w:rPr>
        <w:t>fizična ali pravna oseba, subjekt ali organ, ki deluje v imenu ali po navodilih subjektov iz prejšnjih dveh alinej.</w:t>
      </w:r>
    </w:p>
    <w:p w14:paraId="5010C1F2" w14:textId="77777777" w:rsidR="00265745" w:rsidRPr="000D30EE" w:rsidRDefault="00265745" w:rsidP="00265745">
      <w:pPr>
        <w:spacing w:line="260" w:lineRule="exact"/>
        <w:ind w:left="567"/>
        <w:rPr>
          <w:rFonts w:cs="Arial"/>
          <w:szCs w:val="20"/>
          <w:lang w:eastAsia="sl-SI"/>
        </w:rPr>
      </w:pPr>
      <w:r w:rsidRPr="000D30EE">
        <w:rPr>
          <w:rFonts w:cs="Arial"/>
          <w:szCs w:val="20"/>
          <w:lang w:eastAsia="sl-SI"/>
        </w:rPr>
        <w:t xml:space="preserve"> </w:t>
      </w:r>
    </w:p>
    <w:p w14:paraId="2DED374F" w14:textId="77777777" w:rsidR="00265745" w:rsidRDefault="00265745" w:rsidP="00265745">
      <w:pPr>
        <w:spacing w:line="260" w:lineRule="exact"/>
        <w:ind w:left="567"/>
        <w:rPr>
          <w:rFonts w:cs="Arial"/>
          <w:szCs w:val="20"/>
          <w:lang w:eastAsia="sl-SI"/>
        </w:rPr>
      </w:pPr>
      <w:r w:rsidRPr="00FD6367">
        <w:rPr>
          <w:rFonts w:cs="Arial"/>
          <w:szCs w:val="20"/>
          <w:lang w:eastAsia="sl-SI"/>
        </w:rPr>
        <w:t>Enako velja za podizvajalca, če izvaja več kot 10% vrednosti naročila.</w:t>
      </w:r>
    </w:p>
    <w:p w14:paraId="006F95BD" w14:textId="77777777" w:rsidR="00265745" w:rsidRDefault="00265745" w:rsidP="00265745">
      <w:pPr>
        <w:spacing w:line="260" w:lineRule="exact"/>
        <w:ind w:left="567"/>
        <w:rPr>
          <w:rFonts w:cs="Arial"/>
          <w:szCs w:val="20"/>
          <w:lang w:eastAsia="sl-SI"/>
        </w:rPr>
      </w:pPr>
    </w:p>
    <w:p w14:paraId="53D02470" w14:textId="77777777" w:rsidR="00265745" w:rsidRPr="000D30EE" w:rsidRDefault="00265745" w:rsidP="00265745">
      <w:pPr>
        <w:spacing w:line="260" w:lineRule="exact"/>
        <w:ind w:left="567"/>
        <w:rPr>
          <w:rFonts w:cs="Arial"/>
          <w:b/>
          <w:bCs/>
          <w:szCs w:val="20"/>
          <w:lang w:eastAsia="sl-SI"/>
        </w:rPr>
      </w:pPr>
      <w:r w:rsidRPr="000D30EE">
        <w:rPr>
          <w:rFonts w:cs="Arial"/>
          <w:b/>
          <w:bCs/>
          <w:szCs w:val="20"/>
          <w:lang w:eastAsia="sl-SI"/>
        </w:rPr>
        <w:t>DOKAZILO:</w:t>
      </w:r>
    </w:p>
    <w:p w14:paraId="7312C00A" w14:textId="77777777" w:rsidR="00265745" w:rsidRPr="001C7B6D" w:rsidRDefault="00265745" w:rsidP="00265745">
      <w:pPr>
        <w:spacing w:line="260" w:lineRule="exact"/>
        <w:ind w:left="567"/>
        <w:rPr>
          <w:rFonts w:cs="Arial"/>
          <w:szCs w:val="20"/>
          <w:lang w:eastAsia="sl-SI"/>
        </w:rPr>
      </w:pPr>
      <w:r w:rsidRPr="001C7B6D">
        <w:rPr>
          <w:rFonts w:cs="Arial"/>
          <w:b/>
          <w:bCs/>
          <w:szCs w:val="20"/>
          <w:lang w:eastAsia="sl-SI"/>
        </w:rPr>
        <w:t>Predložen obrazec »ESPD«</w:t>
      </w:r>
      <w:r w:rsidRPr="001C7B6D">
        <w:rPr>
          <w:rFonts w:cs="Arial"/>
          <w:szCs w:val="20"/>
          <w:lang w:eastAsia="sl-SI"/>
        </w:rPr>
        <w:t>,</w:t>
      </w:r>
      <w:r w:rsidRPr="001C7B6D">
        <w:rPr>
          <w:rFonts w:cs="Arial"/>
          <w:b/>
          <w:bCs/>
          <w:szCs w:val="20"/>
          <w:lang w:eastAsia="sl-SI"/>
        </w:rPr>
        <w:t xml:space="preserve"> </w:t>
      </w:r>
      <w:r w:rsidRPr="001C7B6D">
        <w:rPr>
          <w:rFonts w:cs="Arial"/>
          <w:szCs w:val="20"/>
          <w:lang w:eastAsia="sl-SI"/>
        </w:rPr>
        <w:t>za vse gospodarske subjekte v ponudbi.</w:t>
      </w:r>
    </w:p>
    <w:p w14:paraId="315E45C1" w14:textId="77777777" w:rsidR="00265745" w:rsidRPr="008745FF" w:rsidRDefault="00265745" w:rsidP="00265745">
      <w:pPr>
        <w:spacing w:line="260" w:lineRule="exact"/>
        <w:rPr>
          <w:rFonts w:cs="Arial"/>
          <w:szCs w:val="20"/>
          <w:lang w:eastAsia="sl-SI"/>
        </w:rPr>
      </w:pPr>
    </w:p>
    <w:p w14:paraId="08A6DC5A" w14:textId="1ECCD231" w:rsidR="00265745" w:rsidRDefault="00265745" w:rsidP="00A67C2C">
      <w:pPr>
        <w:spacing w:line="260" w:lineRule="exact"/>
        <w:ind w:left="567"/>
        <w:rPr>
          <w:rFonts w:cs="Arial"/>
          <w:szCs w:val="20"/>
          <w:lang w:eastAsia="sl-SI"/>
        </w:rPr>
      </w:pPr>
      <w:r w:rsidRPr="00D132DB">
        <w:rPr>
          <w:rFonts w:cs="Arial"/>
          <w:szCs w:val="20"/>
          <w:lang w:eastAsia="sl-SI"/>
        </w:rPr>
        <w:lastRenderedPageBreak/>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 gospodarski subjekt, če se izkaže, da je pred ali med postopkom javnega naročanja ta subjekt v položaju iz točke </w:t>
      </w:r>
      <w:r>
        <w:rPr>
          <w:rFonts w:cs="Arial"/>
          <w:szCs w:val="20"/>
          <w:lang w:eastAsia="sl-SI"/>
        </w:rPr>
        <w:t>9.</w:t>
      </w:r>
      <w:r w:rsidRPr="00D132DB">
        <w:rPr>
          <w:rFonts w:cs="Arial"/>
          <w:szCs w:val="20"/>
          <w:lang w:eastAsia="sl-SI"/>
        </w:rPr>
        <w:t>1.5 teh navodil.</w:t>
      </w:r>
    </w:p>
    <w:p w14:paraId="0F264802" w14:textId="77777777" w:rsidR="00A67C2C" w:rsidRDefault="00A67C2C" w:rsidP="00A67C2C">
      <w:bookmarkStart w:id="39" w:name="_Toc221010170"/>
    </w:p>
    <w:p w14:paraId="38B97061" w14:textId="4EC49285" w:rsidR="00AC1ADF" w:rsidRPr="00B64881" w:rsidRDefault="0035576D" w:rsidP="00A67C2C">
      <w:pPr>
        <w:pStyle w:val="Odstavekseznama"/>
        <w:numPr>
          <w:ilvl w:val="0"/>
          <w:numId w:val="38"/>
        </w:numPr>
        <w:ind w:left="567" w:hanging="567"/>
      </w:pPr>
      <w:r w:rsidRPr="00B64881">
        <w:t xml:space="preserve">Če pri preverjanju </w:t>
      </w:r>
      <w:r w:rsidRPr="00B64881">
        <w:rPr>
          <w:rFonts w:cs="Arial"/>
          <w:szCs w:val="20"/>
        </w:rPr>
        <w:t xml:space="preserve">ugotovi, da je </w:t>
      </w:r>
      <w:r w:rsidR="00AC1ADF" w:rsidRPr="00B64881">
        <w:t>v zadnjih treh (3) letih, šteto od dneva objave obvestila o tem naročilu na Portalu javnih naročil, bila s strani naročnika</w:t>
      </w:r>
      <w:r w:rsidR="001600D0" w:rsidRPr="00B64881">
        <w:t xml:space="preserve"> gospodarskemu subjektu</w:t>
      </w:r>
      <w:r w:rsidR="00AC1ADF" w:rsidRPr="00B64881">
        <w:t xml:space="preserve"> </w:t>
      </w:r>
      <w:r w:rsidR="001600D0" w:rsidRPr="00B64881">
        <w:t xml:space="preserve">predčasno </w:t>
      </w:r>
      <w:r w:rsidR="00AC1ADF" w:rsidRPr="00B64881">
        <w:t xml:space="preserve">odpovedana pogodba/okvirni sporazum za naročila, katerih predmet so bila </w:t>
      </w:r>
      <w:r w:rsidR="00AC1ADF" w:rsidRPr="00B64881">
        <w:rPr>
          <w:rFonts w:cs="Arial"/>
          <w:szCs w:val="20"/>
        </w:rPr>
        <w:t>istovrstna dela oz</w:t>
      </w:r>
      <w:r w:rsidR="003B50A5" w:rsidRPr="00B64881">
        <w:rPr>
          <w:rFonts w:cs="Arial"/>
          <w:szCs w:val="20"/>
        </w:rPr>
        <w:t>iroma</w:t>
      </w:r>
      <w:r w:rsidR="00AC1ADF" w:rsidRPr="00B64881">
        <w:rPr>
          <w:rFonts w:cs="Arial"/>
          <w:szCs w:val="20"/>
        </w:rPr>
        <w:t xml:space="preserve"> storitve, kot so razpisana v okviru tega naročila</w:t>
      </w:r>
      <w:r w:rsidR="00AC1ADF" w:rsidRPr="00B64881">
        <w:t>.</w:t>
      </w:r>
      <w:bookmarkEnd w:id="39"/>
    </w:p>
    <w:p w14:paraId="3D190A89" w14:textId="77777777" w:rsidR="00AC1ADF" w:rsidRPr="00A67C2C" w:rsidRDefault="00AC1ADF" w:rsidP="00AC1ADF">
      <w:pPr>
        <w:keepNext/>
        <w:keepLines/>
        <w:spacing w:line="260" w:lineRule="exact"/>
        <w:outlineLvl w:val="2"/>
        <w:rPr>
          <w:rFonts w:eastAsia="Times New Roman"/>
          <w:szCs w:val="26"/>
          <w:lang w:eastAsia="sl-SI"/>
        </w:rPr>
      </w:pPr>
    </w:p>
    <w:p w14:paraId="04B606AF" w14:textId="77777777" w:rsidR="00AC1ADF" w:rsidRPr="00A67C2C" w:rsidRDefault="00AC1ADF" w:rsidP="00AC1ADF">
      <w:pPr>
        <w:spacing w:line="260" w:lineRule="exact"/>
        <w:ind w:left="567"/>
        <w:rPr>
          <w:rFonts w:eastAsia="Times New Roman" w:cs="Arial"/>
          <w:b/>
          <w:szCs w:val="20"/>
          <w:lang w:eastAsia="sl-SI"/>
        </w:rPr>
      </w:pPr>
      <w:r w:rsidRPr="00A67C2C">
        <w:rPr>
          <w:rFonts w:eastAsia="Times New Roman" w:cs="Arial"/>
          <w:b/>
          <w:szCs w:val="20"/>
          <w:lang w:eastAsia="sl-SI"/>
        </w:rPr>
        <w:t>DOKAZILO:</w:t>
      </w:r>
    </w:p>
    <w:p w14:paraId="562B240A" w14:textId="77777777" w:rsidR="00AC1ADF" w:rsidRPr="007B180C" w:rsidRDefault="00AC1ADF" w:rsidP="00AC1ADF">
      <w:pPr>
        <w:spacing w:line="260" w:lineRule="exact"/>
        <w:ind w:left="567"/>
        <w:rPr>
          <w:rFonts w:eastAsia="Times New Roman" w:cs="Arial"/>
          <w:bCs/>
          <w:szCs w:val="20"/>
          <w:lang w:eastAsia="sl-SI"/>
        </w:rPr>
      </w:pPr>
      <w:r w:rsidRPr="00A67C2C">
        <w:rPr>
          <w:rFonts w:eastAsia="Times New Roman" w:cs="Arial"/>
          <w:bCs/>
          <w:szCs w:val="20"/>
          <w:lang w:eastAsia="sl-SI"/>
        </w:rPr>
        <w:t>vpogled v evidenco pri naročniku glede odpovedanih pogodb/okvirnih sporazumov.</w:t>
      </w:r>
    </w:p>
    <w:p w14:paraId="140B20CD" w14:textId="77777777" w:rsidR="00AC1ADF" w:rsidRDefault="00AC1ADF" w:rsidP="00512766">
      <w:pPr>
        <w:spacing w:line="260" w:lineRule="exact"/>
        <w:rPr>
          <w:rFonts w:eastAsia="Times New Roman" w:cs="Arial"/>
          <w:szCs w:val="20"/>
        </w:rPr>
      </w:pPr>
    </w:p>
    <w:p w14:paraId="3BBAE5F5" w14:textId="3759D1A2" w:rsidR="005F3CB4" w:rsidRDefault="005F3CB4" w:rsidP="005F3CB4">
      <w:pPr>
        <w:pStyle w:val="Naslov2"/>
        <w:keepLines w:val="0"/>
        <w:numPr>
          <w:ilvl w:val="1"/>
          <w:numId w:val="2"/>
        </w:numPr>
        <w:suppressAutoHyphens/>
        <w:spacing w:before="0" w:after="0" w:line="260" w:lineRule="exact"/>
        <w:ind w:left="426" w:hanging="426"/>
        <w:rPr>
          <w:rFonts w:eastAsia="Arial Unicode MS" w:cs="Arial"/>
          <w:smallCaps w:val="0"/>
          <w:szCs w:val="20"/>
          <w:lang w:eastAsia="ar-SA"/>
        </w:rPr>
      </w:pPr>
      <w:bookmarkStart w:id="40" w:name="_Toc222485292"/>
      <w:r>
        <w:rPr>
          <w:rFonts w:eastAsia="Arial Unicode MS" w:cs="Arial"/>
          <w:smallCaps w:val="0"/>
          <w:szCs w:val="20"/>
          <w:lang w:eastAsia="ar-SA"/>
        </w:rPr>
        <w:t>Ustreznost za opravljanje poklicne dejavnosti</w:t>
      </w:r>
      <w:bookmarkEnd w:id="40"/>
    </w:p>
    <w:p w14:paraId="1BB671AB" w14:textId="77777777" w:rsidR="00965DB0" w:rsidRPr="00965DB0" w:rsidRDefault="00965DB0" w:rsidP="00512766">
      <w:pPr>
        <w:spacing w:line="260" w:lineRule="exact"/>
        <w:rPr>
          <w:rFonts w:cs="Arial"/>
          <w:szCs w:val="20"/>
        </w:rPr>
      </w:pPr>
      <w:bookmarkStart w:id="41" w:name="_Hlk77168644"/>
    </w:p>
    <w:p w14:paraId="4133780D" w14:textId="77777777" w:rsidR="00965DB0" w:rsidRPr="00965DB0" w:rsidRDefault="00965DB0" w:rsidP="00C307CC">
      <w:pPr>
        <w:numPr>
          <w:ilvl w:val="0"/>
          <w:numId w:val="33"/>
        </w:numPr>
        <w:tabs>
          <w:tab w:val="clear" w:pos="360"/>
        </w:tabs>
        <w:spacing w:line="260" w:lineRule="exact"/>
        <w:ind w:left="567" w:hanging="567"/>
        <w:contextualSpacing/>
        <w:rPr>
          <w:i/>
        </w:rPr>
      </w:pPr>
      <w:r w:rsidRPr="00965DB0">
        <w:t xml:space="preserve">Ponudnik </w:t>
      </w:r>
      <w:r w:rsidRPr="00965DB0">
        <w:rPr>
          <w:rFonts w:eastAsia="Times New Roman" w:cs="Arial"/>
          <w:szCs w:val="20"/>
        </w:rPr>
        <w:t>ima v Poslovni register Slovenije vpisano vsaj eno od dejavnosti, ki so s predpisom, ki ureja standardno klasifikacijo dejavnosti, opredeljene kot arhitekturno in tehnično projektiranje, tehnično preizkušanje in analiziranje (v okviru šifre kategorije M 71).</w:t>
      </w:r>
    </w:p>
    <w:p w14:paraId="6E9156C6" w14:textId="77777777" w:rsidR="00965DB0" w:rsidRPr="00965DB0" w:rsidRDefault="00965DB0" w:rsidP="00C307CC">
      <w:pPr>
        <w:spacing w:line="260" w:lineRule="exact"/>
        <w:ind w:left="567" w:hanging="567"/>
        <w:contextualSpacing/>
        <w:rPr>
          <w:i/>
        </w:rPr>
      </w:pPr>
    </w:p>
    <w:p w14:paraId="58BAD1C7" w14:textId="77777777" w:rsidR="00965DB0" w:rsidRPr="00512766" w:rsidRDefault="00965DB0" w:rsidP="00C307CC">
      <w:pPr>
        <w:spacing w:line="260" w:lineRule="exact"/>
        <w:ind w:left="567"/>
        <w:rPr>
          <w:rFonts w:cs="Arial"/>
          <w:b/>
          <w:bCs/>
          <w:szCs w:val="20"/>
          <w:lang w:eastAsia="sl-SI"/>
        </w:rPr>
      </w:pPr>
      <w:r w:rsidRPr="00512766">
        <w:rPr>
          <w:rFonts w:cs="Arial"/>
          <w:b/>
          <w:bCs/>
          <w:szCs w:val="20"/>
          <w:lang w:eastAsia="sl-SI"/>
        </w:rPr>
        <w:t>DOKAZILA:</w:t>
      </w:r>
    </w:p>
    <w:p w14:paraId="420BE449" w14:textId="39A365FF" w:rsidR="00953851" w:rsidRPr="00135CDA" w:rsidRDefault="00953851" w:rsidP="00C307CC">
      <w:pPr>
        <w:spacing w:line="260" w:lineRule="exact"/>
        <w:ind w:left="567"/>
        <w:rPr>
          <w:b/>
          <w:bCs/>
        </w:rPr>
      </w:pPr>
      <w:r w:rsidRPr="00C307CC">
        <w:rPr>
          <w:b/>
          <w:bCs/>
        </w:rPr>
        <w:t xml:space="preserve">Izpolnjen </w:t>
      </w:r>
      <w:r w:rsidRPr="00135CDA">
        <w:rPr>
          <w:b/>
          <w:bCs/>
        </w:rPr>
        <w:t>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C307CC">
      <w:pPr>
        <w:spacing w:line="260" w:lineRule="exact"/>
        <w:ind w:left="567"/>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C307CC">
      <w:pPr>
        <w:spacing w:line="260" w:lineRule="exact"/>
        <w:ind w:left="567"/>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965DB0" w:rsidRDefault="00965DB0" w:rsidP="00C307CC">
      <w:pPr>
        <w:spacing w:line="260" w:lineRule="exact"/>
        <w:ind w:left="567" w:hanging="567"/>
        <w:rPr>
          <w:rFonts w:cs="Arial"/>
          <w:szCs w:val="20"/>
        </w:rPr>
      </w:pPr>
    </w:p>
    <w:p w14:paraId="2EE26CA1" w14:textId="32A8525B" w:rsidR="00965DB0" w:rsidRPr="00965DB0" w:rsidRDefault="00965DB0" w:rsidP="00C307CC">
      <w:pPr>
        <w:numPr>
          <w:ilvl w:val="0"/>
          <w:numId w:val="33"/>
        </w:numPr>
        <w:tabs>
          <w:tab w:val="clear" w:pos="360"/>
        </w:tabs>
        <w:spacing w:line="260" w:lineRule="exact"/>
        <w:ind w:left="567" w:hanging="567"/>
      </w:pPr>
      <w:r w:rsidRPr="00965DB0">
        <w:t>Ponudnik ima zavarovano odgovornost za škodo v zvezi z opravljanjem dejavnosti, ki je predmet javnega naročila</w:t>
      </w:r>
      <w:r w:rsidR="003049D1">
        <w:t>,</w:t>
      </w:r>
      <w:r w:rsidRPr="00965DB0">
        <w:t xml:space="preserve"> skladno z določili 15. člena Zakona o arhitekturni in inženirski dejavnosti (Uradni list RS, št. </w:t>
      </w:r>
      <w:r w:rsidR="00C307CC" w:rsidRPr="00C307CC">
        <w:t xml:space="preserve">61/17, 133/22 – </w:t>
      </w:r>
      <w:proofErr w:type="spellStart"/>
      <w:r w:rsidR="00C307CC" w:rsidRPr="00C307CC">
        <w:t>odl</w:t>
      </w:r>
      <w:proofErr w:type="spellEnd"/>
      <w:r w:rsidR="00C307CC" w:rsidRPr="00C307CC">
        <w:t>. US in 85/24</w:t>
      </w:r>
      <w:r w:rsidRPr="00965DB0">
        <w:t>, v nadaljnjem besedilo: ZAID).</w:t>
      </w:r>
    </w:p>
    <w:p w14:paraId="3F6E192E" w14:textId="77777777" w:rsidR="00965DB0" w:rsidRPr="00965DB0" w:rsidRDefault="00965DB0" w:rsidP="00C307CC">
      <w:pPr>
        <w:spacing w:line="260" w:lineRule="exact"/>
        <w:ind w:left="567" w:hanging="567"/>
      </w:pPr>
    </w:p>
    <w:p w14:paraId="7DC8D87E" w14:textId="77777777" w:rsidR="00965DB0" w:rsidRPr="00512766" w:rsidRDefault="00965DB0" w:rsidP="00C307CC">
      <w:pPr>
        <w:spacing w:line="260" w:lineRule="exact"/>
        <w:ind w:left="567"/>
        <w:rPr>
          <w:rFonts w:cs="Arial"/>
          <w:b/>
          <w:bCs/>
          <w:szCs w:val="20"/>
          <w:lang w:eastAsia="sl-SI"/>
        </w:rPr>
      </w:pPr>
      <w:r w:rsidRPr="00512766">
        <w:rPr>
          <w:rFonts w:cs="Arial"/>
          <w:b/>
          <w:bCs/>
          <w:szCs w:val="20"/>
          <w:lang w:eastAsia="sl-SI"/>
        </w:rPr>
        <w:t>DOKAZILA:</w:t>
      </w:r>
    </w:p>
    <w:p w14:paraId="11158D05" w14:textId="20EB535B" w:rsidR="00953851" w:rsidRPr="00181B3C" w:rsidRDefault="00953851" w:rsidP="00C307CC">
      <w:pPr>
        <w:spacing w:line="260" w:lineRule="exact"/>
        <w:ind w:left="567"/>
        <w:rPr>
          <w:rFonts w:cs="Arial"/>
          <w:b/>
          <w:szCs w:val="20"/>
          <w:lang w:eastAsia="sl-SI"/>
        </w:rPr>
      </w:pPr>
      <w:r w:rsidRPr="00C307CC">
        <w:rPr>
          <w:b/>
        </w:rPr>
        <w:t>Izpolnjen o</w:t>
      </w:r>
      <w:r w:rsidRPr="00A27107">
        <w:rPr>
          <w:b/>
        </w:rPr>
        <w:t xml:space="preserve">brazec »ESPD«, </w:t>
      </w:r>
      <w:r w:rsidRPr="00A27107">
        <w:rPr>
          <w:bCs/>
        </w:rPr>
        <w:t>s katerim potrjuje izpolnjevanje predmetnega pogoja</w:t>
      </w:r>
    </w:p>
    <w:p w14:paraId="620C0C5D" w14:textId="4A428ED8" w:rsidR="00965DB0" w:rsidRPr="00181B3C" w:rsidRDefault="00953851" w:rsidP="00C307CC">
      <w:pPr>
        <w:spacing w:line="260" w:lineRule="exact"/>
        <w:ind w:left="567"/>
        <w:rPr>
          <w:rFonts w:cs="Arial"/>
          <w:szCs w:val="20"/>
          <w:u w:val="single"/>
          <w:lang w:eastAsia="sl-SI"/>
        </w:rPr>
      </w:pPr>
      <w:r w:rsidRPr="00181B3C">
        <w:rPr>
          <w:rFonts w:cs="Arial"/>
          <w:szCs w:val="20"/>
          <w:u w:val="single"/>
          <w:lang w:eastAsia="sl-SI"/>
        </w:rPr>
        <w:t>in</w:t>
      </w:r>
    </w:p>
    <w:p w14:paraId="034332BE" w14:textId="77777777" w:rsidR="00965DB0" w:rsidRPr="00965DB0" w:rsidRDefault="00965DB0" w:rsidP="00C307CC">
      <w:pPr>
        <w:spacing w:line="260" w:lineRule="exact"/>
        <w:ind w:left="567"/>
        <w:rPr>
          <w:b/>
        </w:rPr>
      </w:pPr>
      <w:r w:rsidRPr="00C307CC">
        <w:rPr>
          <w:b/>
        </w:rPr>
        <w:t xml:space="preserve">Fotokopija </w:t>
      </w:r>
      <w:r w:rsidRPr="00965DB0">
        <w:rPr>
          <w:b/>
        </w:rPr>
        <w:t xml:space="preserve">veljavne zavarovalne police </w:t>
      </w:r>
    </w:p>
    <w:p w14:paraId="43FE462A" w14:textId="77777777" w:rsidR="00965DB0" w:rsidRPr="00965DB0" w:rsidRDefault="00965DB0" w:rsidP="00C307CC">
      <w:pPr>
        <w:spacing w:line="260" w:lineRule="exact"/>
        <w:ind w:left="567"/>
        <w:rPr>
          <w:i/>
        </w:rPr>
      </w:pPr>
      <w:r w:rsidRPr="00965DB0">
        <w:rPr>
          <w:i/>
        </w:rPr>
        <w:t>(P</w:t>
      </w:r>
      <w:r w:rsidRPr="00965DB0">
        <w:rPr>
          <w:rFonts w:cs="Arial"/>
          <w:i/>
          <w:szCs w:val="20"/>
        </w:rPr>
        <w:t>onudnik bo moral na zahtevo naročnika v roku največ pet delovnih dni od poziva predložiti</w:t>
      </w:r>
      <w:r w:rsidRPr="00965DB0">
        <w:t xml:space="preserve"> </w:t>
      </w:r>
      <w:r w:rsidRPr="00965DB0">
        <w:rPr>
          <w:rFonts w:cs="Arial"/>
          <w:i/>
          <w:szCs w:val="20"/>
        </w:rPr>
        <w:t>fotokopijo veljavne police</w:t>
      </w:r>
      <w:r w:rsidRPr="00965DB0">
        <w:rPr>
          <w:i/>
        </w:rPr>
        <w:t xml:space="preserve">). </w:t>
      </w:r>
      <w:r w:rsidRPr="00965DB0">
        <w:rPr>
          <w:i/>
        </w:rPr>
        <w:tab/>
      </w:r>
    </w:p>
    <w:p w14:paraId="0CD69A5F" w14:textId="77777777" w:rsidR="00965DB0" w:rsidRPr="00965DB0" w:rsidRDefault="00965DB0" w:rsidP="00C307CC">
      <w:pPr>
        <w:spacing w:line="260" w:lineRule="exact"/>
        <w:ind w:left="567" w:hanging="567"/>
        <w:rPr>
          <w:iCs/>
        </w:rPr>
      </w:pPr>
    </w:p>
    <w:p w14:paraId="1FECE237" w14:textId="72FB263A" w:rsidR="00965DB0" w:rsidRPr="00965DB0" w:rsidRDefault="00965DB0" w:rsidP="00C307CC">
      <w:pPr>
        <w:numPr>
          <w:ilvl w:val="0"/>
          <w:numId w:val="33"/>
        </w:numPr>
        <w:tabs>
          <w:tab w:val="clear" w:pos="360"/>
        </w:tabs>
        <w:spacing w:line="260" w:lineRule="exact"/>
        <w:ind w:left="567" w:hanging="567"/>
        <w:contextualSpacing/>
        <w:rPr>
          <w:iCs/>
        </w:rPr>
      </w:pPr>
      <w:r w:rsidRPr="00965DB0">
        <w:rPr>
          <w:iCs/>
        </w:rPr>
        <w:t>Ponudnik ima</w:t>
      </w:r>
      <w:r w:rsidR="003049D1">
        <w:rPr>
          <w:iCs/>
        </w:rPr>
        <w:t xml:space="preserve"> </w:t>
      </w:r>
      <w:r w:rsidRPr="00965DB0">
        <w:rPr>
          <w:iCs/>
        </w:rPr>
        <w:t>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0533178C" w14:textId="77777777" w:rsidR="00367322" w:rsidRPr="00965DB0" w:rsidRDefault="00367322" w:rsidP="00C307CC">
      <w:pPr>
        <w:spacing w:line="260" w:lineRule="exact"/>
        <w:ind w:left="567" w:hanging="567"/>
        <w:contextualSpacing/>
        <w:rPr>
          <w:iCs/>
        </w:rPr>
      </w:pPr>
    </w:p>
    <w:p w14:paraId="21400331" w14:textId="6E6CC0F4" w:rsidR="00965DB0" w:rsidRPr="00512766" w:rsidRDefault="00965DB0" w:rsidP="00C307CC">
      <w:pPr>
        <w:spacing w:line="260" w:lineRule="exact"/>
        <w:ind w:left="567"/>
        <w:rPr>
          <w:rFonts w:eastAsia="Times New Roman" w:cs="Arial"/>
          <w:b/>
          <w:bCs/>
          <w:szCs w:val="20"/>
          <w:lang w:eastAsia="sl-SI"/>
        </w:rPr>
      </w:pPr>
      <w:r w:rsidRPr="00512766">
        <w:rPr>
          <w:rFonts w:eastAsia="Times New Roman" w:cs="Arial"/>
          <w:b/>
          <w:bCs/>
          <w:szCs w:val="20"/>
          <w:lang w:eastAsia="sl-SI"/>
        </w:rPr>
        <w:t>DOKAZIL</w:t>
      </w:r>
      <w:r w:rsidR="00367322">
        <w:rPr>
          <w:rFonts w:eastAsia="Times New Roman" w:cs="Arial"/>
          <w:b/>
          <w:bCs/>
          <w:szCs w:val="20"/>
          <w:lang w:eastAsia="sl-SI"/>
        </w:rPr>
        <w:t>A</w:t>
      </w:r>
      <w:r w:rsidRPr="00512766">
        <w:rPr>
          <w:rFonts w:eastAsia="Times New Roman" w:cs="Arial"/>
          <w:b/>
          <w:bCs/>
          <w:szCs w:val="20"/>
          <w:lang w:eastAsia="sl-SI"/>
        </w:rPr>
        <w:t xml:space="preserve">: </w:t>
      </w:r>
    </w:p>
    <w:p w14:paraId="7060EE3E" w14:textId="0913E025" w:rsidR="00953851" w:rsidRPr="00A27107" w:rsidRDefault="00953851" w:rsidP="00C307CC">
      <w:pPr>
        <w:spacing w:line="260" w:lineRule="exact"/>
        <w:ind w:left="567"/>
        <w:contextualSpacing/>
        <w:rPr>
          <w:iCs/>
        </w:rPr>
      </w:pPr>
      <w:r w:rsidRPr="00C307CC">
        <w:rPr>
          <w:b/>
          <w:bCs/>
          <w:iCs/>
        </w:rPr>
        <w:t>Izpolnjen o</w:t>
      </w:r>
      <w:r w:rsidRPr="00A27107">
        <w:rPr>
          <w:b/>
          <w:bCs/>
          <w:iCs/>
        </w:rPr>
        <w:t>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w:t>
      </w:r>
      <w:r w:rsidRPr="00A27107">
        <w:rPr>
          <w:iCs/>
        </w:rPr>
        <w:lastRenderedPageBreak/>
        <w:t>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C307CC">
      <w:pPr>
        <w:spacing w:line="260" w:lineRule="exact"/>
        <w:ind w:left="567"/>
        <w:rPr>
          <w:rFonts w:cs="Arial"/>
          <w:bCs/>
          <w:szCs w:val="20"/>
          <w:u w:val="single"/>
          <w:lang w:eastAsia="sl-SI"/>
        </w:rPr>
      </w:pPr>
      <w:r w:rsidRPr="006C19F5">
        <w:rPr>
          <w:rFonts w:cs="Arial"/>
          <w:bCs/>
          <w:szCs w:val="20"/>
          <w:u w:val="single"/>
          <w:lang w:eastAsia="sl-SI"/>
        </w:rPr>
        <w:t>in</w:t>
      </w:r>
    </w:p>
    <w:p w14:paraId="4646430D" w14:textId="477BC251" w:rsidR="006C19F5" w:rsidRPr="00A27107" w:rsidRDefault="006C19F5" w:rsidP="00C307CC">
      <w:pPr>
        <w:spacing w:line="260" w:lineRule="exact"/>
        <w:ind w:left="567"/>
        <w:contextualSpacing/>
        <w:rPr>
          <w:iCs/>
        </w:rPr>
      </w:pPr>
      <w:r w:rsidRPr="00C307CC">
        <w:rPr>
          <w:b/>
          <w:bCs/>
          <w:iCs/>
        </w:rPr>
        <w:t xml:space="preserve">kopija </w:t>
      </w:r>
      <w:proofErr w:type="spellStart"/>
      <w:r w:rsidRPr="00C307CC">
        <w:rPr>
          <w:b/>
          <w:bCs/>
          <w:iCs/>
        </w:rPr>
        <w:t>obr</w:t>
      </w:r>
      <w:proofErr w:type="spellEnd"/>
      <w:r w:rsidRPr="00C307CC">
        <w:rPr>
          <w:b/>
          <w:bCs/>
          <w:iCs/>
        </w:rPr>
        <w:t>. M</w:t>
      </w:r>
      <w:r w:rsidRPr="00A27107">
        <w:rPr>
          <w:iCs/>
        </w:rPr>
        <w:t xml:space="preserve"> </w:t>
      </w:r>
      <w:r w:rsidR="00547588" w:rsidRPr="00A27107">
        <w:rPr>
          <w:iCs/>
        </w:rPr>
        <w:t xml:space="preserve">(kot npr. M1 </w:t>
      </w:r>
      <w:proofErr w:type="spellStart"/>
      <w:r w:rsidR="00547588" w:rsidRPr="00A27107">
        <w:rPr>
          <w:iCs/>
        </w:rPr>
        <w:t>ipd</w:t>
      </w:r>
      <w:proofErr w:type="spellEnd"/>
      <w:r w:rsidR="00547588" w:rsidRPr="00A27107">
        <w:rPr>
          <w:iCs/>
        </w:rPr>
        <w:t>)</w:t>
      </w:r>
      <w:r w:rsidR="003049D1">
        <w:rPr>
          <w:iCs/>
        </w:rPr>
        <w:t>,</w:t>
      </w:r>
      <w:r w:rsidR="00547588" w:rsidRPr="00A27107">
        <w:rPr>
          <w:iCs/>
        </w:rPr>
        <w:t xml:space="preserve"> </w:t>
      </w:r>
      <w:r w:rsidRPr="00A27107">
        <w:rPr>
          <w:iCs/>
        </w:rPr>
        <w:t>iz katerega izhaja zaposlitev kadra</w:t>
      </w:r>
      <w:r w:rsidR="00547588" w:rsidRPr="00A27107">
        <w:rPr>
          <w:iCs/>
        </w:rPr>
        <w:t xml:space="preserve"> pri ponudniku oz. kopij</w:t>
      </w:r>
      <w:r w:rsidR="003049D1">
        <w:rPr>
          <w:iCs/>
        </w:rPr>
        <w:t>a</w:t>
      </w:r>
      <w:r w:rsidR="00547588" w:rsidRPr="00A27107">
        <w:rPr>
          <w:iCs/>
        </w:rPr>
        <w:t xml:space="preserve"> veljavne pogodbe o zaposlitvi</w:t>
      </w:r>
    </w:p>
    <w:p w14:paraId="32CF0F1E" w14:textId="28BB1769" w:rsidR="006C19F5" w:rsidRPr="006C19F5" w:rsidRDefault="006C19F5" w:rsidP="00C307CC">
      <w:pPr>
        <w:spacing w:line="260" w:lineRule="exact"/>
        <w:ind w:left="567"/>
        <w:rPr>
          <w:rFonts w:cs="Arial"/>
          <w:bCs/>
          <w:szCs w:val="20"/>
          <w:u w:val="single"/>
          <w:lang w:eastAsia="sl-SI"/>
        </w:rPr>
      </w:pPr>
      <w:r w:rsidRPr="006C19F5">
        <w:rPr>
          <w:rFonts w:cs="Arial"/>
          <w:bCs/>
          <w:szCs w:val="20"/>
          <w:u w:val="single"/>
          <w:lang w:eastAsia="sl-SI"/>
        </w:rPr>
        <w:t>in</w:t>
      </w:r>
    </w:p>
    <w:p w14:paraId="6A9E3C4D" w14:textId="2270D935" w:rsidR="006C19F5" w:rsidRDefault="006C19F5" w:rsidP="00C307CC">
      <w:pPr>
        <w:spacing w:line="260" w:lineRule="exact"/>
        <w:ind w:left="567"/>
        <w:contextualSpacing/>
        <w:rPr>
          <w:iCs/>
        </w:rPr>
      </w:pPr>
      <w:r w:rsidRPr="00C307CC">
        <w:rPr>
          <w:b/>
          <w:bCs/>
          <w:iCs/>
        </w:rPr>
        <w:t>vpogled</w:t>
      </w:r>
      <w:r w:rsidRPr="00A27107">
        <w:rPr>
          <w:iCs/>
        </w:rPr>
        <w:t xml:space="preserve"> v imenik pri IZS ipd.</w:t>
      </w:r>
      <w:r w:rsidR="00547588" w:rsidRPr="00A27107">
        <w:rPr>
          <w:iCs/>
        </w:rPr>
        <w:t xml:space="preserve"> oz. v primeru, da gospodarski subjekt posluje v tujini, vpogled v register poslovnih subjektov, ki je primerljiv </w:t>
      </w:r>
      <w:r w:rsidR="003049D1">
        <w:rPr>
          <w:iCs/>
        </w:rPr>
        <w:t xml:space="preserve">imeniku </w:t>
      </w:r>
      <w:r w:rsidR="00547588" w:rsidRPr="00A27107">
        <w:rPr>
          <w:iCs/>
        </w:rPr>
        <w:t>IZS v Republike Slovenije.</w:t>
      </w:r>
    </w:p>
    <w:p w14:paraId="715A05F5" w14:textId="77777777" w:rsidR="00AC1ADF" w:rsidRPr="00A27107" w:rsidRDefault="00AC1ADF" w:rsidP="00C307CC">
      <w:pPr>
        <w:spacing w:line="260" w:lineRule="exact"/>
        <w:ind w:left="567"/>
        <w:contextualSpacing/>
        <w:rPr>
          <w:iCs/>
        </w:rPr>
      </w:pPr>
    </w:p>
    <w:p w14:paraId="76CAD0ED" w14:textId="741AD91C" w:rsidR="00965DB0" w:rsidRPr="005F3CB4" w:rsidRDefault="005F3CB4" w:rsidP="005F3CB4">
      <w:pPr>
        <w:pStyle w:val="Naslov2"/>
        <w:keepLines w:val="0"/>
        <w:numPr>
          <w:ilvl w:val="1"/>
          <w:numId w:val="2"/>
        </w:numPr>
        <w:suppressAutoHyphens/>
        <w:spacing w:before="0" w:after="0" w:line="260" w:lineRule="exact"/>
        <w:ind w:left="426" w:hanging="426"/>
        <w:rPr>
          <w:rFonts w:eastAsia="Arial Unicode MS" w:cs="Arial"/>
          <w:smallCaps w:val="0"/>
          <w:szCs w:val="20"/>
          <w:lang w:eastAsia="ar-SA"/>
        </w:rPr>
      </w:pPr>
      <w:bookmarkStart w:id="42" w:name="_Toc222485293"/>
      <w:bookmarkStart w:id="43" w:name="_Hlk530053502"/>
      <w:r>
        <w:rPr>
          <w:rFonts w:eastAsia="Arial Unicode MS" w:cs="Arial"/>
          <w:smallCaps w:val="0"/>
          <w:szCs w:val="20"/>
          <w:lang w:eastAsia="ar-SA"/>
        </w:rPr>
        <w:t>Tehnična sposobnost</w:t>
      </w:r>
      <w:bookmarkEnd w:id="42"/>
    </w:p>
    <w:p w14:paraId="5DBE0DEE" w14:textId="77777777" w:rsidR="00965DB0" w:rsidRPr="00965DB0" w:rsidRDefault="00965DB0" w:rsidP="00512766">
      <w:pPr>
        <w:spacing w:line="260" w:lineRule="exact"/>
        <w:rPr>
          <w:rFonts w:eastAsia="Times New Roman" w:cs="Arial"/>
          <w:szCs w:val="20"/>
          <w:lang w:eastAsia="sl-SI"/>
        </w:rPr>
      </w:pPr>
    </w:p>
    <w:p w14:paraId="5F294AC9" w14:textId="46978E59" w:rsidR="00965DB0" w:rsidRPr="005040C6" w:rsidRDefault="00965DB0" w:rsidP="00C307CC">
      <w:pPr>
        <w:pStyle w:val="Odstavekseznama"/>
        <w:numPr>
          <w:ilvl w:val="0"/>
          <w:numId w:val="34"/>
        </w:numPr>
        <w:spacing w:line="260" w:lineRule="exact"/>
        <w:ind w:left="567" w:hanging="567"/>
        <w:rPr>
          <w:rFonts w:cs="Arial"/>
          <w:szCs w:val="20"/>
        </w:rPr>
      </w:pPr>
      <w:bookmarkStart w:id="44" w:name="_Hlk132880785"/>
      <w:bookmarkEnd w:id="43"/>
      <w:r w:rsidRPr="00965DB0">
        <w:t xml:space="preserve">Ponudnik je v zadnjih petih (5) letih, šteto od dneva objave obvestila o tem naročilu na Portalu javnih naročil, uspešno izvedel </w:t>
      </w:r>
      <w:r w:rsidRPr="005040C6">
        <w:rPr>
          <w:rFonts w:cs="Arial"/>
          <w:szCs w:val="20"/>
        </w:rPr>
        <w:t xml:space="preserve">najmanj en (1) referenčni projekt iz naslova izdelave projektne dokumentacije za izvedbo investicijskih del ali vzdrževanje stavb, opreme in naprav ali pripadajočih zunanjih prostorov in pomožnih objektov. Vrednost projekta navedenih projektantskih storitev je znašala najmanj </w:t>
      </w:r>
      <w:r w:rsidR="00457E6E" w:rsidRPr="005040C6">
        <w:rPr>
          <w:rFonts w:cs="Arial"/>
          <w:szCs w:val="20"/>
        </w:rPr>
        <w:t>2</w:t>
      </w:r>
      <w:r w:rsidR="003A7E48" w:rsidRPr="005040C6">
        <w:rPr>
          <w:rFonts w:cs="Arial"/>
          <w:szCs w:val="20"/>
        </w:rPr>
        <w:t>0</w:t>
      </w:r>
      <w:r w:rsidRPr="005040C6">
        <w:rPr>
          <w:rFonts w:cs="Arial"/>
          <w:szCs w:val="20"/>
        </w:rPr>
        <w:t>.000,00 EUR brez DDV.</w:t>
      </w:r>
    </w:p>
    <w:p w14:paraId="4E26ED5E" w14:textId="77777777" w:rsidR="00965DB0" w:rsidRPr="00965DB0" w:rsidRDefault="00965DB0" w:rsidP="00C307CC">
      <w:pPr>
        <w:spacing w:line="260" w:lineRule="exact"/>
        <w:ind w:left="567" w:hanging="567"/>
        <w:contextualSpacing/>
        <w:rPr>
          <w:rFonts w:cs="Arial"/>
          <w:szCs w:val="20"/>
        </w:rPr>
      </w:pPr>
    </w:p>
    <w:p w14:paraId="466CFBA6" w14:textId="66633080" w:rsidR="00965DB0" w:rsidRPr="00965DB0" w:rsidRDefault="00965DB0" w:rsidP="00C307CC">
      <w:pPr>
        <w:numPr>
          <w:ilvl w:val="0"/>
          <w:numId w:val="34"/>
        </w:numPr>
        <w:spacing w:line="260" w:lineRule="exact"/>
        <w:ind w:left="567" w:hanging="567"/>
        <w:contextualSpacing/>
        <w:rPr>
          <w:rFonts w:cs="Arial"/>
          <w:szCs w:val="20"/>
        </w:rPr>
      </w:pPr>
      <w:r w:rsidRPr="00965DB0">
        <w:t xml:space="preserve">Ponudnik je v zadnjih petih (5) letih, šteto od dneva objave obvestila o tem naročilu na Portalu javnih naročil, uspešno izvedel </w:t>
      </w:r>
      <w:r w:rsidRPr="00965DB0">
        <w:rPr>
          <w:rFonts w:cs="Arial"/>
          <w:szCs w:val="20"/>
        </w:rPr>
        <w:t xml:space="preserve">najmanj en (1) referenčni projekt iz naslova nadzora nad investicijskimi deli na objektu, v skupni vrednosti investicije najmanj </w:t>
      </w:r>
      <w:r w:rsidR="003A7E48" w:rsidRPr="003A7E48">
        <w:rPr>
          <w:rFonts w:cs="Arial"/>
          <w:szCs w:val="20"/>
        </w:rPr>
        <w:t>50</w:t>
      </w:r>
      <w:r w:rsidRPr="003A7E48">
        <w:rPr>
          <w:rFonts w:cs="Arial"/>
          <w:szCs w:val="20"/>
        </w:rPr>
        <w:t>.000,00</w:t>
      </w:r>
      <w:r w:rsidRPr="00157FAB">
        <w:rPr>
          <w:rFonts w:cs="Arial"/>
          <w:color w:val="FF0000"/>
          <w:szCs w:val="20"/>
        </w:rPr>
        <w:t xml:space="preserve"> </w:t>
      </w:r>
      <w:r w:rsidRPr="00965DB0">
        <w:rPr>
          <w:rFonts w:cs="Arial"/>
          <w:szCs w:val="20"/>
        </w:rPr>
        <w:t xml:space="preserve">EUR brez DDV. </w:t>
      </w:r>
    </w:p>
    <w:p w14:paraId="5DFEFA9A" w14:textId="77777777" w:rsidR="00965DB0" w:rsidRPr="00965DB0" w:rsidRDefault="00965DB0" w:rsidP="00C307CC">
      <w:pPr>
        <w:spacing w:line="260" w:lineRule="exact"/>
        <w:ind w:left="567" w:hanging="567"/>
        <w:rPr>
          <w:rFonts w:cs="Arial"/>
          <w:szCs w:val="20"/>
        </w:rPr>
      </w:pPr>
    </w:p>
    <w:p w14:paraId="19E0C3FC" w14:textId="77777777" w:rsidR="00965DB0" w:rsidRPr="00AD71EE" w:rsidRDefault="00965DB0" w:rsidP="00C307CC">
      <w:pPr>
        <w:spacing w:line="260" w:lineRule="exact"/>
        <w:ind w:left="567"/>
      </w:pPr>
      <w:r w:rsidRPr="00AD71EE">
        <w:t>»Uspešno« v predmetnem javnem naročilu pomeni, da je ponudnik uspešno izvedel zahtevano storitev, če je naročilo izvedel kakovostno, v dogovorjenih rokih in v skladu s pogodbenimi obveznostmi.</w:t>
      </w:r>
    </w:p>
    <w:p w14:paraId="5ECB4C73" w14:textId="77777777" w:rsidR="00965DB0" w:rsidRPr="00965DB0" w:rsidRDefault="00965DB0" w:rsidP="00C307CC">
      <w:pPr>
        <w:spacing w:line="260" w:lineRule="exact"/>
        <w:ind w:left="567" w:hanging="567"/>
        <w:rPr>
          <w:rFonts w:cs="Arial"/>
          <w:szCs w:val="20"/>
        </w:rPr>
      </w:pPr>
    </w:p>
    <w:p w14:paraId="0A901B87" w14:textId="0563C4B6" w:rsidR="00965DB0" w:rsidRPr="00965DB0" w:rsidRDefault="00965DB0" w:rsidP="00C307CC">
      <w:pPr>
        <w:spacing w:line="260" w:lineRule="exact"/>
        <w:ind w:left="567"/>
        <w:rPr>
          <w:rFonts w:cs="Arial"/>
          <w:szCs w:val="20"/>
        </w:rPr>
      </w:pPr>
      <w:r w:rsidRPr="00965DB0">
        <w:rPr>
          <w:rFonts w:cs="Arial"/>
          <w:szCs w:val="20"/>
        </w:rPr>
        <w:t>Naročnik bo upošteval izključno zaključene projekte. Zaključen projekt pomeni končanje del z uspešno izvedeno primopredajo (npr. s primopredajnim zapisnikom ipd.) za posamezni referenčni projekt. Referenčni projekt pomeni projekt, v katerem je ponudnik uspešno izvedel istovrstna dela oz. storitve, kot so razpisana v okviru tega naročila. V kolikor referenčni projekt zajema tudi storitve, ki niso predmet tega naročila, bo naročnik upošteval samo vrednosti storitev, ki so predmet tega naročila.</w:t>
      </w:r>
      <w:r w:rsidR="001B6722">
        <w:rPr>
          <w:rFonts w:cs="Arial"/>
          <w:szCs w:val="20"/>
        </w:rPr>
        <w:t xml:space="preserve"> </w:t>
      </w:r>
      <w:r w:rsidRPr="00965DB0">
        <w:rPr>
          <w:rFonts w:cs="Arial"/>
          <w:szCs w:val="20"/>
        </w:rPr>
        <w:t>Zaključen</w:t>
      </w:r>
      <w:r w:rsidR="003049D1">
        <w:rPr>
          <w:rFonts w:cs="Arial"/>
          <w:szCs w:val="20"/>
        </w:rPr>
        <w:t>ega</w:t>
      </w:r>
      <w:r w:rsidRPr="00965DB0">
        <w:rPr>
          <w:rFonts w:cs="Arial"/>
          <w:szCs w:val="20"/>
        </w:rPr>
        <w:t xml:space="preserve"> referenčn</w:t>
      </w:r>
      <w:r w:rsidR="003049D1">
        <w:rPr>
          <w:rFonts w:cs="Arial"/>
          <w:szCs w:val="20"/>
        </w:rPr>
        <w:t xml:space="preserve">ega </w:t>
      </w:r>
      <w:r w:rsidRPr="00965DB0">
        <w:rPr>
          <w:rFonts w:cs="Arial"/>
          <w:szCs w:val="20"/>
        </w:rPr>
        <w:t>projekt</w:t>
      </w:r>
      <w:r w:rsidR="003049D1">
        <w:rPr>
          <w:rFonts w:cs="Arial"/>
          <w:szCs w:val="20"/>
        </w:rPr>
        <w:t>a</w:t>
      </w:r>
      <w:r w:rsidRPr="00965DB0">
        <w:rPr>
          <w:rFonts w:cs="Arial"/>
          <w:szCs w:val="20"/>
        </w:rPr>
        <w:t xml:space="preserve"> ponudniki ne smejo deliti na </w:t>
      </w:r>
      <w:r w:rsidRPr="0091014E">
        <w:rPr>
          <w:rFonts w:cs="Arial"/>
          <w:szCs w:val="20"/>
        </w:rPr>
        <w:t>dve</w:t>
      </w:r>
      <w:r w:rsidRPr="00965DB0">
        <w:rPr>
          <w:rFonts w:cs="Arial"/>
          <w:szCs w:val="20"/>
        </w:rPr>
        <w:t xml:space="preserve"> ali več referenc. Seštevanje pogodbenih vrednosti referenčnih projektov za izpolnjevanje pogojev iz točke 1. in 2. ni dovoljeno. Naročnik bo upošteval več pravnih podlag (npr. pogodbe, aneks</w:t>
      </w:r>
      <w:r w:rsidR="003049D1">
        <w:rPr>
          <w:rFonts w:cs="Arial"/>
          <w:szCs w:val="20"/>
        </w:rPr>
        <w:t>e</w:t>
      </w:r>
      <w:r w:rsidRPr="00965DB0">
        <w:rPr>
          <w:rFonts w:cs="Arial"/>
          <w:szCs w:val="20"/>
        </w:rPr>
        <w:t>, naročilnice itd.), če se navezujejo na isti referenčni projekt.</w:t>
      </w:r>
    </w:p>
    <w:p w14:paraId="557CC396" w14:textId="77777777" w:rsidR="00965DB0" w:rsidRPr="00965DB0" w:rsidRDefault="00965DB0" w:rsidP="00C307CC">
      <w:pPr>
        <w:spacing w:line="260" w:lineRule="exact"/>
        <w:ind w:left="567" w:hanging="567"/>
        <w:rPr>
          <w:rFonts w:cs="Arial"/>
          <w:szCs w:val="20"/>
        </w:rPr>
      </w:pPr>
    </w:p>
    <w:p w14:paraId="2E683E84" w14:textId="05BC3C80" w:rsidR="00965DB0" w:rsidRPr="00965DB0" w:rsidRDefault="001B6722" w:rsidP="00C307CC">
      <w:pPr>
        <w:spacing w:line="260" w:lineRule="exact"/>
        <w:ind w:left="567"/>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00965DB0" w:rsidRPr="00965DB0">
        <w:rPr>
          <w:rFonts w:cs="Arial"/>
          <w:szCs w:val="20"/>
        </w:rPr>
        <w:t>Naročnik si pridružuje pravico do vpogleda v original</w:t>
      </w:r>
      <w:r w:rsidR="003049D1">
        <w:rPr>
          <w:rFonts w:cs="Arial"/>
          <w:szCs w:val="20"/>
        </w:rPr>
        <w:t>ne</w:t>
      </w:r>
      <w:r w:rsidR="00965DB0" w:rsidRPr="00965DB0">
        <w:rPr>
          <w:rFonts w:cs="Arial"/>
          <w:szCs w:val="20"/>
        </w:rPr>
        <w:t xml:space="preserve"> pogodbe.</w:t>
      </w:r>
    </w:p>
    <w:p w14:paraId="70330C71" w14:textId="77777777" w:rsidR="00965DB0" w:rsidRPr="00965DB0" w:rsidRDefault="00965DB0" w:rsidP="00C307CC">
      <w:pPr>
        <w:spacing w:line="260" w:lineRule="exact"/>
        <w:ind w:left="567" w:hanging="567"/>
        <w:rPr>
          <w:rFonts w:cs="Arial"/>
          <w:szCs w:val="20"/>
        </w:rPr>
      </w:pPr>
    </w:p>
    <w:bookmarkEnd w:id="44"/>
    <w:p w14:paraId="7171379F" w14:textId="77777777" w:rsidR="00965DB0" w:rsidRPr="00512766" w:rsidRDefault="00965DB0" w:rsidP="00C307CC">
      <w:pPr>
        <w:spacing w:line="260" w:lineRule="exact"/>
        <w:ind w:left="567"/>
        <w:rPr>
          <w:rFonts w:eastAsia="Times New Roman" w:cs="Arial"/>
          <w:b/>
          <w:szCs w:val="20"/>
          <w:lang w:eastAsia="sl-SI"/>
        </w:rPr>
      </w:pPr>
      <w:r w:rsidRPr="00512766">
        <w:rPr>
          <w:rFonts w:eastAsia="Times New Roman" w:cs="Arial"/>
          <w:b/>
          <w:szCs w:val="20"/>
          <w:lang w:eastAsia="sl-SI"/>
        </w:rPr>
        <w:t>DOKAZILO:</w:t>
      </w:r>
    </w:p>
    <w:p w14:paraId="3B9D2F55" w14:textId="37063596" w:rsidR="00AD71EE" w:rsidRDefault="00953851" w:rsidP="007B180C">
      <w:pPr>
        <w:spacing w:line="260" w:lineRule="exact"/>
        <w:ind w:left="567"/>
        <w:rPr>
          <w:rFonts w:cs="Arial"/>
        </w:rPr>
      </w:pPr>
      <w:r w:rsidRPr="00C307CC">
        <w:rPr>
          <w:rFonts w:cs="Arial"/>
          <w:b/>
          <w:bCs/>
        </w:rPr>
        <w:t>Izpolnjen</w:t>
      </w:r>
      <w:r w:rsidRPr="00660BE5">
        <w:rPr>
          <w:rFonts w:cs="Arial"/>
        </w:rPr>
        <w:t xml:space="preserve"> </w:t>
      </w:r>
      <w:r w:rsidRPr="00AD71EE">
        <w:rPr>
          <w:rFonts w:cs="Arial"/>
          <w:b/>
          <w:bCs/>
        </w:rPr>
        <w:t>obrazec »ESPD«</w:t>
      </w:r>
      <w:r w:rsidRPr="00660BE5">
        <w:rPr>
          <w:rFonts w:cs="Arial"/>
        </w:rPr>
        <w:t xml:space="preserve"> (del IV: Pogoji za sodelovanje, razdelek C: tehnična in strokovna sposobnost: </w:t>
      </w:r>
      <w:r w:rsidR="003049D1">
        <w:rPr>
          <w:rFonts w:cs="Arial"/>
        </w:rPr>
        <w:t>z</w:t>
      </w:r>
      <w:r w:rsidRPr="00660BE5">
        <w:rPr>
          <w:rFonts w:cs="Arial"/>
        </w:rPr>
        <w:t>a naročila storitev: izvedba storitev določene vrste)</w:t>
      </w:r>
      <w:r w:rsidR="003049D1">
        <w:rPr>
          <w:rFonts w:cs="Arial"/>
        </w:rPr>
        <w:t>,</w:t>
      </w:r>
      <w:r w:rsidRPr="00660BE5">
        <w:rPr>
          <w:rFonts w:cs="Arial"/>
        </w:rPr>
        <w:t xml:space="preserve"> v katerega ponudnik vpiše</w:t>
      </w:r>
      <w:r w:rsidR="00660BE5">
        <w:rPr>
          <w:rFonts w:cs="Arial"/>
        </w:rPr>
        <w:t xml:space="preserve"> izvedene referenčne projekte iz točke </w:t>
      </w:r>
      <w:r w:rsidR="001B6722">
        <w:rPr>
          <w:rFonts w:cs="Arial"/>
        </w:rPr>
        <w:t>9.</w:t>
      </w:r>
      <w:r w:rsidR="00FF6233">
        <w:rPr>
          <w:rFonts w:cs="Arial"/>
        </w:rPr>
        <w:t>3</w:t>
      </w:r>
      <w:r w:rsidR="001B6722">
        <w:rPr>
          <w:rFonts w:cs="Arial"/>
        </w:rPr>
        <w:t>.</w:t>
      </w:r>
      <w:r w:rsidR="00660BE5">
        <w:rPr>
          <w:rFonts w:cs="Arial"/>
        </w:rPr>
        <w:t xml:space="preserve">1 in točke </w:t>
      </w:r>
      <w:r w:rsidR="001B6722">
        <w:rPr>
          <w:rFonts w:cs="Arial"/>
        </w:rPr>
        <w:t>9.</w:t>
      </w:r>
      <w:r w:rsidR="00FF6233">
        <w:rPr>
          <w:rFonts w:cs="Arial"/>
        </w:rPr>
        <w:t>3</w:t>
      </w:r>
      <w:r w:rsidR="001B6722">
        <w:rPr>
          <w:rFonts w:cs="Arial"/>
        </w:rPr>
        <w:t>.</w:t>
      </w:r>
      <w:r w:rsidR="00660BE5">
        <w:rPr>
          <w:rFonts w:cs="Arial"/>
        </w:rPr>
        <w:t>2 teh navodil, pri čemer navede</w:t>
      </w:r>
      <w:r w:rsidR="00547588">
        <w:rPr>
          <w:rFonts w:cs="Arial"/>
        </w:rPr>
        <w:t xml:space="preserve"> za vsak referenčni projekt</w:t>
      </w:r>
      <w:r w:rsidR="00B176E6">
        <w:rPr>
          <w:rFonts w:cs="Arial"/>
        </w:rPr>
        <w:t>:</w:t>
      </w:r>
      <w:r w:rsidR="00660BE5">
        <w:rPr>
          <w:rFonts w:cs="Arial"/>
        </w:rPr>
        <w:t xml:space="preserve"> </w:t>
      </w:r>
      <w:r w:rsidR="003049D1">
        <w:rPr>
          <w:rFonts w:cs="Arial"/>
        </w:rPr>
        <w:t>t</w:t>
      </w:r>
      <w:r w:rsidR="00EE69FA">
        <w:rPr>
          <w:rFonts w:cs="Arial"/>
        </w:rPr>
        <w:t>očko izpolnjevanja pogoja (npr. točka 9.</w:t>
      </w:r>
      <w:r w:rsidR="00FF6233">
        <w:rPr>
          <w:rFonts w:cs="Arial"/>
        </w:rPr>
        <w:t>3</w:t>
      </w:r>
      <w:r w:rsidR="00EE69FA">
        <w:rPr>
          <w:rFonts w:cs="Arial"/>
        </w:rPr>
        <w:t xml:space="preserve">.1.), naziv referenčnega naročnika in kontaktne podatke, kjer je navedeno mogoče preveriti; </w:t>
      </w:r>
      <w:r w:rsidR="003B782E">
        <w:rPr>
          <w:rFonts w:cs="Arial"/>
        </w:rPr>
        <w:t>pr</w:t>
      </w:r>
      <w:r w:rsidR="001B6722">
        <w:rPr>
          <w:rFonts w:cs="Arial"/>
        </w:rPr>
        <w:t>edmet projekta, številk</w:t>
      </w:r>
      <w:r w:rsidR="003049D1">
        <w:rPr>
          <w:rFonts w:cs="Arial"/>
        </w:rPr>
        <w:t xml:space="preserve">o </w:t>
      </w:r>
      <w:r w:rsidR="001B6722">
        <w:rPr>
          <w:rFonts w:cs="Arial"/>
        </w:rPr>
        <w:t xml:space="preserve">pogodbe, </w:t>
      </w:r>
      <w:r w:rsidR="003B782E">
        <w:rPr>
          <w:rFonts w:cs="Arial"/>
        </w:rPr>
        <w:t>v</w:t>
      </w:r>
      <w:r w:rsidR="00660BE5">
        <w:rPr>
          <w:rFonts w:cs="Arial"/>
        </w:rPr>
        <w:t>rednost</w:t>
      </w:r>
      <w:r w:rsidR="00EE69FA">
        <w:rPr>
          <w:rFonts w:cs="Arial"/>
        </w:rPr>
        <w:t xml:space="preserve"> referenčnega projekta</w:t>
      </w:r>
      <w:r w:rsidR="00660BE5">
        <w:rPr>
          <w:rFonts w:cs="Arial"/>
        </w:rPr>
        <w:t>, obdobje izvedbe predmetne reference</w:t>
      </w:r>
      <w:r w:rsidR="00EE69FA">
        <w:rPr>
          <w:rFonts w:cs="Arial"/>
        </w:rPr>
        <w:t xml:space="preserve">, način izvedbe – kako je bil gospodarski subjekt udeležen pri predmetni referenci (kot glavni izvajalec, podizvajalec </w:t>
      </w:r>
      <w:proofErr w:type="spellStart"/>
      <w:r w:rsidR="00EE69FA">
        <w:rPr>
          <w:rFonts w:cs="Arial"/>
        </w:rPr>
        <w:t>ipd</w:t>
      </w:r>
      <w:proofErr w:type="spellEnd"/>
      <w:r w:rsidR="00EE69FA">
        <w:rPr>
          <w:rFonts w:cs="Arial"/>
        </w:rPr>
        <w:t>)</w:t>
      </w:r>
      <w:r w:rsidR="00660BE5">
        <w:rPr>
          <w:rFonts w:cs="Arial"/>
        </w:rPr>
        <w:t>.</w:t>
      </w:r>
    </w:p>
    <w:p w14:paraId="34783C49" w14:textId="77777777" w:rsidR="00367322" w:rsidRDefault="00367322" w:rsidP="007B180C">
      <w:pPr>
        <w:spacing w:line="260" w:lineRule="exact"/>
        <w:rPr>
          <w:rFonts w:cs="Arial"/>
        </w:rPr>
      </w:pPr>
    </w:p>
    <w:p w14:paraId="631758B9" w14:textId="77777777" w:rsidR="00C307CC" w:rsidRPr="00E74C1C" w:rsidRDefault="00C307CC" w:rsidP="007B180C">
      <w:pPr>
        <w:spacing w:line="260" w:lineRule="exact"/>
        <w:rPr>
          <w:rFonts w:cs="Arial"/>
        </w:rPr>
      </w:pPr>
    </w:p>
    <w:p w14:paraId="61B84F3E" w14:textId="5FB44E80" w:rsidR="00B7193C" w:rsidRDefault="00B7193C" w:rsidP="007B180C">
      <w:pPr>
        <w:pStyle w:val="Naslov1"/>
        <w:numPr>
          <w:ilvl w:val="0"/>
          <w:numId w:val="2"/>
        </w:numPr>
        <w:tabs>
          <w:tab w:val="num" w:pos="0"/>
        </w:tabs>
        <w:suppressAutoHyphens/>
        <w:spacing w:before="0" w:beforeAutospacing="0" w:after="0" w:afterAutospacing="0" w:line="260" w:lineRule="exact"/>
        <w:rPr>
          <w:rFonts w:cs="Arial"/>
          <w:caps w:val="0"/>
        </w:rPr>
      </w:pPr>
      <w:bookmarkStart w:id="45" w:name="_Toc222485294"/>
      <w:bookmarkStart w:id="46" w:name="_Hlk163594020"/>
      <w:bookmarkStart w:id="47" w:name="_Toc336851744"/>
      <w:bookmarkStart w:id="48" w:name="_Toc336851792"/>
      <w:bookmarkEnd w:id="41"/>
      <w:r w:rsidRPr="0019462F">
        <w:rPr>
          <w:rFonts w:cs="Arial"/>
          <w:caps w:val="0"/>
        </w:rPr>
        <w:t>MERILO</w:t>
      </w:r>
      <w:bookmarkEnd w:id="45"/>
    </w:p>
    <w:p w14:paraId="7817E581" w14:textId="77777777" w:rsidR="005040C6" w:rsidRPr="005040C6" w:rsidRDefault="005040C6" w:rsidP="007B180C">
      <w:pPr>
        <w:spacing w:line="260" w:lineRule="exact"/>
      </w:pPr>
    </w:p>
    <w:bookmarkEnd w:id="46"/>
    <w:bookmarkEnd w:id="47"/>
    <w:bookmarkEnd w:id="48"/>
    <w:p w14:paraId="30F47E47" w14:textId="77777777" w:rsidR="00965DB0" w:rsidRPr="00567446" w:rsidRDefault="00965DB0" w:rsidP="007B180C">
      <w:pPr>
        <w:spacing w:line="260" w:lineRule="exact"/>
        <w:rPr>
          <w:rFonts w:cs="Arial"/>
          <w:szCs w:val="20"/>
        </w:rPr>
      </w:pPr>
      <w:r w:rsidRPr="00567446">
        <w:rPr>
          <w:rFonts w:cs="Arial"/>
          <w:szCs w:val="20"/>
        </w:rPr>
        <w:t>Merilo za izbor podpisnikov okvirnega sporazuma je M, ki se izračuna po formuli, kot je navedena v nadaljevanju. Naročnik bo okvirni sporazum sklenil z vsemi izbranimi dopustnimi ponudniki.</w:t>
      </w:r>
    </w:p>
    <w:p w14:paraId="2E9D255D" w14:textId="77777777" w:rsidR="00965DB0" w:rsidRPr="00567446" w:rsidRDefault="00965DB0" w:rsidP="007B180C">
      <w:pPr>
        <w:spacing w:line="260" w:lineRule="exact"/>
        <w:rPr>
          <w:rFonts w:cs="Arial"/>
          <w:szCs w:val="20"/>
        </w:rPr>
      </w:pPr>
    </w:p>
    <w:p w14:paraId="5DAF23C5" w14:textId="77777777" w:rsidR="00965DB0" w:rsidRDefault="00965DB0" w:rsidP="007B180C">
      <w:pPr>
        <w:spacing w:line="260" w:lineRule="exact"/>
        <w:rPr>
          <w:szCs w:val="20"/>
        </w:rPr>
      </w:pPr>
      <w:r w:rsidRPr="00567446">
        <w:rPr>
          <w:szCs w:val="20"/>
        </w:rPr>
        <w:lastRenderedPageBreak/>
        <w:t>M = C * (1 - (</w:t>
      </w:r>
      <w:proofErr w:type="spellStart"/>
      <w:r w:rsidRPr="00567446">
        <w:rPr>
          <w:szCs w:val="20"/>
        </w:rPr>
        <w:t>Nkader</w:t>
      </w:r>
      <w:proofErr w:type="spellEnd"/>
      <w:r w:rsidRPr="00567446">
        <w:rPr>
          <w:szCs w:val="20"/>
        </w:rPr>
        <w:t xml:space="preserve"> / 100))</w:t>
      </w:r>
    </w:p>
    <w:p w14:paraId="0196C8FF" w14:textId="77777777" w:rsidR="002C08EF" w:rsidRPr="00567446" w:rsidRDefault="002C08EF" w:rsidP="007B180C">
      <w:pPr>
        <w:spacing w:line="260" w:lineRule="exact"/>
        <w:rPr>
          <w:szCs w:val="20"/>
        </w:rPr>
      </w:pPr>
    </w:p>
    <w:p w14:paraId="3E2D8BD9" w14:textId="77777777" w:rsidR="00965DB0" w:rsidRPr="00567446" w:rsidRDefault="00965DB0" w:rsidP="00512766">
      <w:pPr>
        <w:spacing w:line="260" w:lineRule="exact"/>
        <w:rPr>
          <w:rFonts w:cs="Arial"/>
          <w:szCs w:val="20"/>
        </w:rPr>
      </w:pPr>
      <w:r w:rsidRPr="00567446">
        <w:rPr>
          <w:rFonts w:cs="Arial"/>
          <w:szCs w:val="20"/>
        </w:rPr>
        <w:t>pri čemer oznake v formuli pomenijo:</w:t>
      </w:r>
    </w:p>
    <w:p w14:paraId="745AD2E1" w14:textId="77777777" w:rsidR="00965DB0" w:rsidRPr="00567446" w:rsidRDefault="00965DB0" w:rsidP="00512766">
      <w:pPr>
        <w:autoSpaceDE w:val="0"/>
        <w:autoSpaceDN w:val="0"/>
        <w:spacing w:line="260" w:lineRule="exact"/>
        <w:rPr>
          <w:rFonts w:cs="Arial"/>
          <w:b/>
          <w:bCs/>
          <w:szCs w:val="20"/>
        </w:rPr>
      </w:pPr>
    </w:p>
    <w:p w14:paraId="5B58F3C7" w14:textId="77777777" w:rsidR="00965DB0" w:rsidRPr="00567446" w:rsidRDefault="00965DB0" w:rsidP="00512766">
      <w:pPr>
        <w:autoSpaceDE w:val="0"/>
        <w:autoSpaceDN w:val="0"/>
        <w:spacing w:line="260" w:lineRule="exact"/>
        <w:rPr>
          <w:rFonts w:cs="Arial"/>
          <w:szCs w:val="20"/>
        </w:rPr>
      </w:pPr>
      <w:r w:rsidRPr="00567446">
        <w:rPr>
          <w:rFonts w:cs="Arial"/>
          <w:szCs w:val="20"/>
        </w:rPr>
        <w:t>C = cena projektantske ure z DDV v EUR,</w:t>
      </w:r>
    </w:p>
    <w:p w14:paraId="7E8D04D0" w14:textId="77777777" w:rsidR="00965DB0" w:rsidRPr="00567446" w:rsidRDefault="00965DB0" w:rsidP="00512766">
      <w:pPr>
        <w:autoSpaceDE w:val="0"/>
        <w:autoSpaceDN w:val="0"/>
        <w:spacing w:line="260" w:lineRule="exact"/>
        <w:rPr>
          <w:rFonts w:cs="Arial"/>
          <w:szCs w:val="20"/>
        </w:rPr>
      </w:pPr>
    </w:p>
    <w:p w14:paraId="02FE9282" w14:textId="77777777" w:rsidR="00965DB0" w:rsidRDefault="00965DB0" w:rsidP="00512766">
      <w:pPr>
        <w:autoSpaceDE w:val="0"/>
        <w:autoSpaceDN w:val="0"/>
        <w:spacing w:line="260" w:lineRule="exact"/>
        <w:rPr>
          <w:rFonts w:cs="Arial"/>
          <w:szCs w:val="20"/>
        </w:rPr>
      </w:pPr>
      <w:bookmarkStart w:id="49" w:name="_Hlk98932881"/>
      <w:proofErr w:type="spellStart"/>
      <w:r w:rsidRPr="00567446">
        <w:rPr>
          <w:rFonts w:cs="Arial"/>
          <w:szCs w:val="20"/>
        </w:rPr>
        <w:t>N</w:t>
      </w:r>
      <w:bookmarkEnd w:id="49"/>
      <w:r w:rsidRPr="00567446">
        <w:rPr>
          <w:rFonts w:cs="Arial"/>
          <w:szCs w:val="20"/>
        </w:rPr>
        <w:t>kader</w:t>
      </w:r>
      <w:proofErr w:type="spellEnd"/>
      <w:r w:rsidRPr="00567446">
        <w:rPr>
          <w:rFonts w:cs="Arial"/>
          <w:szCs w:val="20"/>
        </w:rPr>
        <w:t xml:space="preserve"> = 1 (en) referenčni projekt za nominirani strokovni kader (skupaj maksimalno 2 točki), in sicer za:</w:t>
      </w:r>
    </w:p>
    <w:p w14:paraId="7B472AEA" w14:textId="77777777" w:rsidR="00965DB0" w:rsidRPr="00567446" w:rsidRDefault="00965DB0" w:rsidP="00512766">
      <w:pPr>
        <w:autoSpaceDE w:val="0"/>
        <w:autoSpaceDN w:val="0"/>
        <w:spacing w:line="260" w:lineRule="exact"/>
        <w:rPr>
          <w:rFonts w:cs="Arial"/>
          <w:szCs w:val="20"/>
        </w:rPr>
      </w:pPr>
    </w:p>
    <w:p w14:paraId="7E56A738" w14:textId="77777777" w:rsidR="00C307CC" w:rsidRDefault="00965DB0" w:rsidP="00512766">
      <w:pPr>
        <w:autoSpaceDE w:val="0"/>
        <w:autoSpaceDN w:val="0"/>
        <w:spacing w:line="260" w:lineRule="exact"/>
        <w:rPr>
          <w:rFonts w:cs="Arial"/>
          <w:szCs w:val="20"/>
        </w:rPr>
      </w:pPr>
      <w:r w:rsidRPr="00567446">
        <w:rPr>
          <w:rFonts w:cs="Arial"/>
          <w:szCs w:val="20"/>
        </w:rPr>
        <w:t xml:space="preserve">-  </w:t>
      </w:r>
      <w:r w:rsidRPr="00567446">
        <w:rPr>
          <w:rFonts w:cs="Arial"/>
          <w:szCs w:val="20"/>
          <w:u w:val="single"/>
        </w:rPr>
        <w:t>nominiranega pooblaščenega arhitekta ali pooblaščenega inženirja:</w:t>
      </w:r>
      <w:r w:rsidRPr="00567446">
        <w:rPr>
          <w:rFonts w:cs="Arial"/>
          <w:szCs w:val="20"/>
        </w:rPr>
        <w:t xml:space="preserve"> referenčni projekt, kjer je kot pooblaščeni arhitekt ali pooblaščeni inženir izdelal projektno dokumentacijo PZI za GOI dela za </w:t>
      </w:r>
      <w:r>
        <w:rPr>
          <w:rFonts w:cs="Arial"/>
          <w:szCs w:val="20"/>
        </w:rPr>
        <w:t xml:space="preserve">poslovne </w:t>
      </w:r>
      <w:r w:rsidRPr="00567446">
        <w:rPr>
          <w:rFonts w:cs="Arial"/>
          <w:szCs w:val="20"/>
        </w:rPr>
        <w:t xml:space="preserve">prostore (novogradnja, rekonstrukcija ali investicijsko-vzdrževalna dela), v skupni vrednosti investicije najmanj </w:t>
      </w:r>
      <w:r w:rsidR="003A7E48" w:rsidRPr="003A7E48">
        <w:rPr>
          <w:rFonts w:cs="Arial"/>
          <w:szCs w:val="20"/>
        </w:rPr>
        <w:t>1</w:t>
      </w:r>
      <w:r w:rsidRPr="003A7E48">
        <w:rPr>
          <w:rFonts w:cs="Arial"/>
          <w:szCs w:val="20"/>
        </w:rPr>
        <w:t>00.000,00</w:t>
      </w:r>
      <w:r w:rsidRPr="00157FAB">
        <w:rPr>
          <w:rFonts w:cs="Arial"/>
          <w:color w:val="FF0000"/>
          <w:szCs w:val="20"/>
        </w:rPr>
        <w:t xml:space="preserve"> </w:t>
      </w:r>
      <w:r w:rsidRPr="00567446">
        <w:rPr>
          <w:rFonts w:cs="Arial"/>
          <w:szCs w:val="20"/>
        </w:rPr>
        <w:t>EUR brez DDV.</w:t>
      </w:r>
      <w:r w:rsidR="003B782E">
        <w:rPr>
          <w:rFonts w:cs="Arial"/>
          <w:szCs w:val="20"/>
        </w:rPr>
        <w:t xml:space="preserve"> </w:t>
      </w:r>
      <w:r w:rsidR="003B782E" w:rsidRPr="003B782E">
        <w:rPr>
          <w:rFonts w:cs="Arial"/>
          <w:szCs w:val="20"/>
        </w:rPr>
        <w:t xml:space="preserve">Kot referenčni projekti, veljajo reference za izvedene projekte v zadnjih petih letih, šteto od dneva objave obvestila o tem naročilu na Portalu javnih naročil. </w:t>
      </w:r>
    </w:p>
    <w:p w14:paraId="64BCAC77" w14:textId="77777777" w:rsidR="00C307CC" w:rsidRDefault="00C307CC" w:rsidP="00512766">
      <w:pPr>
        <w:autoSpaceDE w:val="0"/>
        <w:autoSpaceDN w:val="0"/>
        <w:spacing w:line="260" w:lineRule="exact"/>
        <w:rPr>
          <w:rFonts w:cs="Arial"/>
          <w:szCs w:val="20"/>
        </w:rPr>
      </w:pPr>
    </w:p>
    <w:p w14:paraId="74463ADC" w14:textId="5D5A1AA2" w:rsidR="00965DB0" w:rsidRDefault="003B782E" w:rsidP="00512766">
      <w:pPr>
        <w:autoSpaceDE w:val="0"/>
        <w:autoSpaceDN w:val="0"/>
        <w:spacing w:line="260" w:lineRule="exact"/>
        <w:rPr>
          <w:rFonts w:cs="Arial"/>
          <w:szCs w:val="20"/>
        </w:rPr>
      </w:pPr>
      <w:r w:rsidRPr="003B782E">
        <w:rPr>
          <w:rFonts w:cs="Arial"/>
          <w:szCs w:val="20"/>
        </w:rPr>
        <w:t>Naročnik bo upošteval izključno zaključene projekte</w:t>
      </w:r>
      <w:r w:rsidR="00C307CC">
        <w:rPr>
          <w:rFonts w:cs="Arial"/>
          <w:szCs w:val="20"/>
        </w:rPr>
        <w:t>.</w:t>
      </w:r>
    </w:p>
    <w:p w14:paraId="6D5BF225" w14:textId="77777777" w:rsidR="00680A70" w:rsidRDefault="00680A70" w:rsidP="00512766">
      <w:pPr>
        <w:autoSpaceDE w:val="0"/>
        <w:autoSpaceDN w:val="0"/>
        <w:spacing w:line="260" w:lineRule="exact"/>
        <w:rPr>
          <w:rFonts w:cs="Arial"/>
          <w:szCs w:val="20"/>
        </w:rPr>
      </w:pPr>
    </w:p>
    <w:p w14:paraId="4DAC6CDF" w14:textId="47553D47" w:rsidR="00965DB0" w:rsidRPr="003B782E" w:rsidRDefault="00965DB0" w:rsidP="00512766">
      <w:pPr>
        <w:autoSpaceDE w:val="0"/>
        <w:autoSpaceDN w:val="0"/>
        <w:spacing w:line="260" w:lineRule="exact"/>
        <w:rPr>
          <w:rFonts w:cs="Arial"/>
          <w:szCs w:val="20"/>
        </w:rPr>
      </w:pPr>
      <w:r w:rsidRPr="00567446">
        <w:rPr>
          <w:rFonts w:cs="Arial"/>
          <w:szCs w:val="20"/>
        </w:rPr>
        <w:t>Upoštevajo se samo referenčni projekti nominiranega kadra, ki izpolnjuje pogoj iz točk</w:t>
      </w:r>
      <w:r>
        <w:rPr>
          <w:rFonts w:cs="Arial"/>
          <w:szCs w:val="20"/>
        </w:rPr>
        <w:t>e</w:t>
      </w:r>
      <w:r w:rsidRPr="00567446">
        <w:rPr>
          <w:rFonts w:cs="Arial"/>
          <w:szCs w:val="20"/>
        </w:rPr>
        <w:t xml:space="preserve"> 9.</w:t>
      </w:r>
      <w:r w:rsidR="006D7D12">
        <w:rPr>
          <w:rFonts w:cs="Arial"/>
          <w:szCs w:val="20"/>
        </w:rPr>
        <w:t>2</w:t>
      </w:r>
      <w:r w:rsidRPr="00567446">
        <w:rPr>
          <w:rFonts w:cs="Arial"/>
          <w:szCs w:val="20"/>
        </w:rPr>
        <w:t xml:space="preserve"> (podtočka 3) Ustreznost za opravljanje poklicne dejavnosti. </w:t>
      </w:r>
      <w:r w:rsidR="003B782E">
        <w:rPr>
          <w:rFonts w:cs="Arial"/>
          <w:szCs w:val="20"/>
        </w:rPr>
        <w:t xml:space="preserve"> </w:t>
      </w:r>
      <w:r w:rsidRPr="00567446">
        <w:rPr>
          <w:rFonts w:cs="Arial"/>
          <w:szCs w:val="20"/>
        </w:rPr>
        <w:t>Referenčni projekti morebitnega drugega kadra se ne bodo upoštevali pri izračunu merila.</w:t>
      </w:r>
    </w:p>
    <w:p w14:paraId="6AD99561" w14:textId="77777777" w:rsidR="00965DB0" w:rsidRPr="00567446" w:rsidRDefault="00965DB0" w:rsidP="00512766">
      <w:pPr>
        <w:autoSpaceDE w:val="0"/>
        <w:autoSpaceDN w:val="0"/>
        <w:spacing w:line="260" w:lineRule="exact"/>
      </w:pPr>
    </w:p>
    <w:p w14:paraId="3844996F" w14:textId="008484A8" w:rsidR="00965DB0" w:rsidRDefault="00965DB0" w:rsidP="00512766">
      <w:pPr>
        <w:autoSpaceDE w:val="0"/>
        <w:autoSpaceDN w:val="0"/>
        <w:spacing w:line="260" w:lineRule="exact"/>
        <w:rPr>
          <w:rFonts w:cs="Arial"/>
          <w:szCs w:val="20"/>
        </w:rPr>
      </w:pPr>
      <w:r w:rsidRPr="00567446">
        <w:rPr>
          <w:rFonts w:cs="Arial"/>
          <w:szCs w:val="20"/>
        </w:rPr>
        <w:t>Že prijavljena referenca nominiranega pooblaščenega arhitekta ali pooblaščenega inženirja za izpolnjevanje pogoja v točki 9.</w:t>
      </w:r>
      <w:r w:rsidR="006D7D12">
        <w:rPr>
          <w:rFonts w:cs="Arial"/>
          <w:szCs w:val="20"/>
        </w:rPr>
        <w:t>2</w:t>
      </w:r>
      <w:r w:rsidRPr="00567446">
        <w:rPr>
          <w:rFonts w:cs="Arial"/>
          <w:szCs w:val="20"/>
        </w:rPr>
        <w:t xml:space="preserve"> podtočka 3 ne more biti prijavljena kot dodatna referenca/projekt v postopku ponovnega odpiraje konkurence</w:t>
      </w:r>
      <w:r w:rsidR="009B00EE">
        <w:rPr>
          <w:rFonts w:cs="Arial"/>
          <w:szCs w:val="20"/>
        </w:rPr>
        <w:t xml:space="preserve"> v času trajanja okvirnega sporazuma</w:t>
      </w:r>
      <w:r w:rsidRPr="00567446">
        <w:rPr>
          <w:rFonts w:cs="Arial"/>
          <w:szCs w:val="20"/>
        </w:rPr>
        <w:t>.</w:t>
      </w:r>
    </w:p>
    <w:p w14:paraId="4899604E" w14:textId="77777777" w:rsidR="003B782E" w:rsidRDefault="003B782E" w:rsidP="00512766">
      <w:pPr>
        <w:autoSpaceDE w:val="0"/>
        <w:autoSpaceDN w:val="0"/>
        <w:spacing w:line="260" w:lineRule="exact"/>
        <w:rPr>
          <w:rFonts w:cs="Arial"/>
          <w:szCs w:val="20"/>
        </w:rPr>
      </w:pPr>
    </w:p>
    <w:p w14:paraId="76C2AF9E" w14:textId="51DE4DC3" w:rsidR="003B782E" w:rsidRDefault="003B782E" w:rsidP="00512766">
      <w:pPr>
        <w:autoSpaceDE w:val="0"/>
        <w:autoSpaceDN w:val="0"/>
        <w:spacing w:line="260" w:lineRule="exact"/>
        <w:rPr>
          <w:rFonts w:cs="Arial"/>
          <w:szCs w:val="20"/>
        </w:rPr>
      </w:pPr>
      <w:r w:rsidRPr="003B782E">
        <w:rPr>
          <w:rFonts w:cs="Arial"/>
          <w:szCs w:val="20"/>
        </w:rPr>
        <w:t>En ustrezen referenčni projekt pomeni dve točki.</w:t>
      </w:r>
    </w:p>
    <w:p w14:paraId="140E0FD5" w14:textId="77777777" w:rsidR="00C83385" w:rsidRDefault="00C83385" w:rsidP="00512766">
      <w:pPr>
        <w:autoSpaceDE w:val="0"/>
        <w:autoSpaceDN w:val="0"/>
        <w:spacing w:line="260" w:lineRule="exact"/>
        <w:rPr>
          <w:rFonts w:cs="Arial"/>
          <w:szCs w:val="20"/>
        </w:rPr>
      </w:pPr>
    </w:p>
    <w:p w14:paraId="06C82B05" w14:textId="77777777" w:rsidR="003B782E" w:rsidRPr="005040C6" w:rsidRDefault="003B782E" w:rsidP="005040C6">
      <w:pPr>
        <w:autoSpaceDE w:val="0"/>
        <w:autoSpaceDN w:val="0"/>
        <w:spacing w:line="260" w:lineRule="exact"/>
        <w:ind w:firstLine="284"/>
        <w:rPr>
          <w:rFonts w:cs="Arial"/>
          <w:b/>
          <w:bCs/>
          <w:szCs w:val="20"/>
        </w:rPr>
      </w:pPr>
      <w:r w:rsidRPr="005040C6">
        <w:rPr>
          <w:rFonts w:cs="Arial"/>
          <w:b/>
          <w:bCs/>
          <w:szCs w:val="20"/>
        </w:rPr>
        <w:t>DOKAZILO:</w:t>
      </w:r>
    </w:p>
    <w:p w14:paraId="427BE13F" w14:textId="0D961C9C" w:rsidR="003B782E" w:rsidRDefault="003B782E" w:rsidP="005040C6">
      <w:pPr>
        <w:autoSpaceDE w:val="0"/>
        <w:autoSpaceDN w:val="0"/>
        <w:spacing w:line="260" w:lineRule="exact"/>
        <w:ind w:firstLine="284"/>
        <w:rPr>
          <w:rFonts w:cs="Arial"/>
          <w:szCs w:val="20"/>
        </w:rPr>
      </w:pPr>
      <w:r w:rsidRPr="00435D42">
        <w:rPr>
          <w:rFonts w:cs="Arial"/>
          <w:b/>
          <w:bCs/>
          <w:szCs w:val="20"/>
        </w:rPr>
        <w:t>Izpolnjen obrazec</w:t>
      </w:r>
      <w:r w:rsidRPr="003B782E">
        <w:rPr>
          <w:rFonts w:cs="Arial"/>
          <w:szCs w:val="20"/>
        </w:rPr>
        <w:t xml:space="preserve"> </w:t>
      </w:r>
      <w:r w:rsidRPr="005040C6">
        <w:rPr>
          <w:rFonts w:cs="Arial"/>
          <w:b/>
          <w:bCs/>
          <w:szCs w:val="20"/>
        </w:rPr>
        <w:t>»Merilo«</w:t>
      </w:r>
    </w:p>
    <w:p w14:paraId="70505779" w14:textId="77777777" w:rsidR="003B782E" w:rsidRDefault="003B782E" w:rsidP="00512766">
      <w:pPr>
        <w:autoSpaceDE w:val="0"/>
        <w:autoSpaceDN w:val="0"/>
        <w:spacing w:line="260" w:lineRule="exact"/>
        <w:rPr>
          <w:rFonts w:cs="Arial"/>
          <w:szCs w:val="20"/>
        </w:rPr>
      </w:pPr>
    </w:p>
    <w:p w14:paraId="0EFAE16B" w14:textId="77777777" w:rsidR="00C83385" w:rsidRPr="00FC3301" w:rsidRDefault="00C83385" w:rsidP="00512766">
      <w:pPr>
        <w:autoSpaceDE w:val="0"/>
        <w:autoSpaceDN w:val="0"/>
        <w:spacing w:line="260" w:lineRule="exact"/>
        <w:rPr>
          <w:rFonts w:cs="Arial"/>
          <w:b/>
          <w:bCs/>
          <w:color w:val="000000"/>
          <w:szCs w:val="20"/>
        </w:rPr>
      </w:pPr>
      <w:bookmarkStart w:id="50" w:name="_Hlk150239569"/>
      <w:r w:rsidRPr="00FC3301">
        <w:rPr>
          <w:rFonts w:cs="Arial"/>
          <w:b/>
          <w:bCs/>
          <w:color w:val="000000"/>
          <w:szCs w:val="20"/>
        </w:rPr>
        <w:t>Merilo pri ponovnem odpiranju konkurence</w:t>
      </w:r>
    </w:p>
    <w:p w14:paraId="49A6845C" w14:textId="77777777" w:rsidR="00C83385" w:rsidRDefault="00C83385" w:rsidP="00512766">
      <w:pPr>
        <w:autoSpaceDE w:val="0"/>
        <w:autoSpaceDN w:val="0"/>
        <w:spacing w:line="260" w:lineRule="exact"/>
        <w:rPr>
          <w:rFonts w:cs="Arial"/>
          <w:color w:val="000000"/>
          <w:szCs w:val="20"/>
        </w:rPr>
      </w:pPr>
    </w:p>
    <w:bookmarkEnd w:id="50"/>
    <w:p w14:paraId="1430A9FF" w14:textId="77777777" w:rsidR="00C83385" w:rsidRPr="00FC3301" w:rsidRDefault="00C83385" w:rsidP="00512766">
      <w:pPr>
        <w:autoSpaceDE w:val="0"/>
        <w:autoSpaceDN w:val="0"/>
        <w:spacing w:line="260" w:lineRule="exact"/>
        <w:rPr>
          <w:rFonts w:cs="Arial"/>
          <w:color w:val="000000"/>
          <w:szCs w:val="20"/>
        </w:rPr>
      </w:pPr>
      <w:r w:rsidRPr="00FC3301">
        <w:rPr>
          <w:rFonts w:cs="Arial"/>
          <w:color w:val="000000"/>
          <w:szCs w:val="20"/>
        </w:rPr>
        <w:t xml:space="preserve">Merilo za izbor </w:t>
      </w:r>
      <w:r>
        <w:rPr>
          <w:rFonts w:cs="Arial"/>
          <w:color w:val="000000"/>
          <w:szCs w:val="20"/>
        </w:rPr>
        <w:t>izvajalca</w:t>
      </w:r>
      <w:r w:rsidRPr="00FC3301">
        <w:rPr>
          <w:rFonts w:cs="Arial"/>
          <w:color w:val="000000"/>
          <w:szCs w:val="20"/>
        </w:rPr>
        <w:t xml:space="preserve"> v ponovnem odpiranju konkurence </w:t>
      </w:r>
      <w:r>
        <w:rPr>
          <w:rFonts w:cs="Arial"/>
          <w:color w:val="000000"/>
          <w:szCs w:val="20"/>
        </w:rPr>
        <w:t>bo</w:t>
      </w:r>
      <w:r w:rsidRPr="00FC3301">
        <w:rPr>
          <w:rFonts w:cs="Arial"/>
          <w:color w:val="000000"/>
          <w:szCs w:val="20"/>
        </w:rPr>
        <w:t xml:space="preserve"> ekonomsko najugodnejša ponudba, določena na podlagi izračunanega M, ki se izračuna po naslednji formuli:</w:t>
      </w:r>
    </w:p>
    <w:p w14:paraId="29F656AF" w14:textId="77777777" w:rsidR="00C83385" w:rsidRPr="00FC3301" w:rsidRDefault="00C83385" w:rsidP="00512766">
      <w:pPr>
        <w:autoSpaceDE w:val="0"/>
        <w:autoSpaceDN w:val="0"/>
        <w:spacing w:line="260" w:lineRule="exact"/>
        <w:rPr>
          <w:rFonts w:cs="Arial"/>
          <w:color w:val="000000"/>
          <w:szCs w:val="20"/>
        </w:rPr>
      </w:pPr>
    </w:p>
    <w:p w14:paraId="6A683025" w14:textId="77777777" w:rsidR="00C83385" w:rsidRPr="00FC3301" w:rsidRDefault="00C83385" w:rsidP="00512766">
      <w:pPr>
        <w:autoSpaceDE w:val="0"/>
        <w:autoSpaceDN w:val="0"/>
        <w:spacing w:line="260" w:lineRule="exact"/>
        <w:rPr>
          <w:rFonts w:cs="Arial"/>
          <w:color w:val="000000"/>
          <w:szCs w:val="20"/>
        </w:rPr>
      </w:pPr>
      <w:r w:rsidRPr="00FC3301">
        <w:rPr>
          <w:rFonts w:cs="Arial"/>
          <w:color w:val="000000"/>
          <w:szCs w:val="20"/>
        </w:rPr>
        <w:t xml:space="preserve">M = C * (1-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 xml:space="preserve"> / 100)</w:t>
      </w:r>
    </w:p>
    <w:p w14:paraId="3A0BDA9A" w14:textId="77777777" w:rsidR="00C83385" w:rsidRPr="00FC3301" w:rsidRDefault="00C83385" w:rsidP="00512766">
      <w:pPr>
        <w:autoSpaceDE w:val="0"/>
        <w:autoSpaceDN w:val="0"/>
        <w:spacing w:line="260" w:lineRule="exact"/>
        <w:rPr>
          <w:rFonts w:cs="Arial"/>
          <w:color w:val="000000"/>
          <w:szCs w:val="20"/>
        </w:rPr>
      </w:pPr>
    </w:p>
    <w:p w14:paraId="73CE13A5" w14:textId="77777777" w:rsidR="00C83385" w:rsidRPr="00FC3301" w:rsidRDefault="00C83385" w:rsidP="00512766">
      <w:pPr>
        <w:autoSpaceDE w:val="0"/>
        <w:autoSpaceDN w:val="0"/>
        <w:spacing w:line="260" w:lineRule="exact"/>
        <w:rPr>
          <w:rFonts w:cs="Arial"/>
          <w:color w:val="000000"/>
          <w:szCs w:val="20"/>
        </w:rPr>
      </w:pPr>
      <w:r w:rsidRPr="00FC3301">
        <w:rPr>
          <w:rFonts w:cs="Arial"/>
          <w:color w:val="000000"/>
          <w:szCs w:val="20"/>
        </w:rPr>
        <w:t>Posamezne oznake v formuli pomenijo:</w:t>
      </w:r>
    </w:p>
    <w:p w14:paraId="43D488A4" w14:textId="77777777" w:rsidR="00C83385" w:rsidRPr="00FC3301" w:rsidRDefault="00C83385" w:rsidP="00512766">
      <w:pPr>
        <w:autoSpaceDE w:val="0"/>
        <w:autoSpaceDN w:val="0"/>
        <w:spacing w:line="260" w:lineRule="exact"/>
        <w:rPr>
          <w:rFonts w:cs="Arial"/>
          <w:color w:val="000000"/>
          <w:szCs w:val="20"/>
        </w:rPr>
      </w:pPr>
    </w:p>
    <w:p w14:paraId="4B8AE467" w14:textId="77777777" w:rsidR="00C83385" w:rsidRPr="00FC3301" w:rsidRDefault="00C83385" w:rsidP="00512766">
      <w:pPr>
        <w:autoSpaceDE w:val="0"/>
        <w:autoSpaceDN w:val="0"/>
        <w:spacing w:line="260" w:lineRule="exact"/>
        <w:rPr>
          <w:rFonts w:cs="Arial"/>
          <w:color w:val="000000"/>
          <w:szCs w:val="20"/>
        </w:rPr>
      </w:pPr>
      <w:r w:rsidRPr="00FC3301">
        <w:rPr>
          <w:rFonts w:cs="Arial"/>
          <w:color w:val="000000"/>
          <w:szCs w:val="20"/>
        </w:rPr>
        <w:t>C = skupna ponudbena vrednost z DDV v EUR,</w:t>
      </w:r>
    </w:p>
    <w:p w14:paraId="2A6921AE" w14:textId="77777777" w:rsidR="00C83385" w:rsidRPr="00FC3301" w:rsidRDefault="00C83385" w:rsidP="00512766">
      <w:pPr>
        <w:autoSpaceDE w:val="0"/>
        <w:autoSpaceDN w:val="0"/>
        <w:spacing w:line="260" w:lineRule="exact"/>
        <w:rPr>
          <w:rFonts w:cs="Arial"/>
          <w:color w:val="000000"/>
          <w:szCs w:val="20"/>
        </w:rPr>
      </w:pPr>
    </w:p>
    <w:p w14:paraId="1E3DD705" w14:textId="77777777" w:rsidR="00C83385" w:rsidRDefault="00C83385" w:rsidP="00512766">
      <w:pPr>
        <w:autoSpaceDE w:val="0"/>
        <w:autoSpaceDN w:val="0"/>
        <w:spacing w:line="260" w:lineRule="exact"/>
        <w:rPr>
          <w:rFonts w:cs="Arial"/>
          <w:color w:val="000000"/>
          <w:szCs w:val="20"/>
        </w:rPr>
      </w:pPr>
      <w:proofErr w:type="spellStart"/>
      <w:r w:rsidRPr="00C55CDF">
        <w:rPr>
          <w:rFonts w:cs="Arial"/>
          <w:color w:val="000000"/>
          <w:szCs w:val="20"/>
        </w:rPr>
        <w:t>Nreferenca</w:t>
      </w:r>
      <w:proofErr w:type="spellEnd"/>
      <w:r w:rsidRPr="00C55CDF">
        <w:rPr>
          <w:rFonts w:cs="Arial"/>
          <w:color w:val="000000"/>
          <w:szCs w:val="20"/>
        </w:rPr>
        <w:t xml:space="preserve"> = </w:t>
      </w:r>
      <w:r>
        <w:rPr>
          <w:rFonts w:cs="Arial"/>
          <w:color w:val="000000"/>
          <w:szCs w:val="20"/>
        </w:rPr>
        <w:t xml:space="preserve">dodatni </w:t>
      </w:r>
      <w:r w:rsidRPr="00C55CDF">
        <w:rPr>
          <w:rFonts w:cs="Arial"/>
          <w:color w:val="000000"/>
          <w:szCs w:val="20"/>
        </w:rPr>
        <w:t>referenčni projekt za nominiran strokovni kader za posamezno naročilo pri ponovnem odpiranju konkurence (število točk bo naročnik določil ob vsakokratnem ponovnem odpiranju konkurence), in sicer za:</w:t>
      </w:r>
    </w:p>
    <w:p w14:paraId="456EA73E" w14:textId="77777777" w:rsidR="00C83385" w:rsidRPr="00FC3301" w:rsidRDefault="00C83385" w:rsidP="00512766">
      <w:pPr>
        <w:autoSpaceDE w:val="0"/>
        <w:autoSpaceDN w:val="0"/>
        <w:spacing w:line="260" w:lineRule="exact"/>
        <w:rPr>
          <w:rFonts w:cs="Arial"/>
          <w:color w:val="000000"/>
          <w:szCs w:val="20"/>
        </w:rPr>
      </w:pPr>
    </w:p>
    <w:p w14:paraId="4112D9DA" w14:textId="77777777" w:rsidR="00C83385" w:rsidRPr="00F93F06" w:rsidRDefault="00C83385" w:rsidP="00512766">
      <w:pPr>
        <w:pStyle w:val="Odstavekseznama"/>
        <w:numPr>
          <w:ilvl w:val="0"/>
          <w:numId w:val="36"/>
        </w:numPr>
        <w:autoSpaceDE w:val="0"/>
        <w:autoSpaceDN w:val="0"/>
        <w:spacing w:line="260" w:lineRule="exact"/>
        <w:ind w:left="426" w:hanging="426"/>
        <w:rPr>
          <w:rFonts w:cs="Arial"/>
          <w:color w:val="000000"/>
          <w:szCs w:val="20"/>
        </w:rPr>
      </w:pPr>
      <w:r>
        <w:rPr>
          <w:rFonts w:cs="Arial"/>
          <w:color w:val="000000"/>
          <w:szCs w:val="20"/>
        </w:rPr>
        <w:t>v</w:t>
      </w:r>
      <w:r w:rsidRPr="00F93F06">
        <w:rPr>
          <w:rFonts w:cs="Arial"/>
          <w:color w:val="000000"/>
          <w:szCs w:val="20"/>
        </w:rPr>
        <w:t>sebina referenčnega projekta za nominiran strokovni kader se opredeli ob vsakokratnem ponovnem odpiranju konkurence, glede na zahteve naročnika v povezavi z vsebino predmeta naročila v ponovnem odpiranju konkurence.</w:t>
      </w:r>
    </w:p>
    <w:p w14:paraId="70F23050" w14:textId="77777777" w:rsidR="00AB55F1" w:rsidRDefault="00AB55F1" w:rsidP="00512766">
      <w:pPr>
        <w:autoSpaceDE w:val="0"/>
        <w:autoSpaceDN w:val="0"/>
        <w:spacing w:line="260" w:lineRule="exact"/>
        <w:rPr>
          <w:rFonts w:cs="Arial"/>
          <w:color w:val="000000"/>
          <w:szCs w:val="20"/>
        </w:rPr>
      </w:pPr>
    </w:p>
    <w:p w14:paraId="2695EE97" w14:textId="74C97DF6" w:rsidR="00C83385" w:rsidRPr="00FC3301" w:rsidRDefault="00C83385" w:rsidP="00512766">
      <w:pPr>
        <w:autoSpaceDE w:val="0"/>
        <w:autoSpaceDN w:val="0"/>
        <w:spacing w:line="260" w:lineRule="exact"/>
        <w:rPr>
          <w:rFonts w:cs="Arial"/>
          <w:color w:val="000000"/>
          <w:szCs w:val="20"/>
        </w:rPr>
      </w:pPr>
      <w:r w:rsidRPr="00FC3301">
        <w:rPr>
          <w:rFonts w:cs="Arial"/>
          <w:color w:val="000000"/>
          <w:szCs w:val="20"/>
        </w:rPr>
        <w:t xml:space="preserve">Najugodnejši </w:t>
      </w:r>
      <w:r>
        <w:rPr>
          <w:rFonts w:cs="Arial"/>
          <w:color w:val="000000"/>
          <w:szCs w:val="20"/>
        </w:rPr>
        <w:t>gospodarski subjekt</w:t>
      </w:r>
      <w:r w:rsidRPr="00FC3301">
        <w:rPr>
          <w:rFonts w:cs="Arial"/>
          <w:color w:val="000000"/>
          <w:szCs w:val="20"/>
        </w:rPr>
        <w:t xml:space="preserve"> je tisti z najnižjim M. V primeru, da bosta dva ali več </w:t>
      </w:r>
      <w:r>
        <w:rPr>
          <w:rFonts w:cs="Arial"/>
          <w:color w:val="000000"/>
          <w:szCs w:val="20"/>
        </w:rPr>
        <w:t xml:space="preserve">gospodarska subjekta </w:t>
      </w:r>
      <w:r w:rsidRPr="00FC3301">
        <w:rPr>
          <w:rFonts w:cs="Arial"/>
          <w:color w:val="000000"/>
          <w:szCs w:val="20"/>
        </w:rPr>
        <w:t xml:space="preserve">dosegla enak M, bo izbran </w:t>
      </w:r>
      <w:r>
        <w:rPr>
          <w:rFonts w:cs="Arial"/>
          <w:color w:val="000000"/>
          <w:szCs w:val="20"/>
        </w:rPr>
        <w:t>gospodarski subjekt</w:t>
      </w:r>
      <w:r w:rsidRPr="00FC3301">
        <w:rPr>
          <w:rFonts w:cs="Arial"/>
          <w:color w:val="000000"/>
          <w:szCs w:val="20"/>
        </w:rPr>
        <w:t xml:space="preserve"> z najnižjo skupno ponujeno vrednostjo z DDV.  </w:t>
      </w:r>
    </w:p>
    <w:p w14:paraId="60EECCCD" w14:textId="77777777" w:rsidR="00C83385" w:rsidRPr="00FC3301" w:rsidRDefault="00C83385" w:rsidP="00512766">
      <w:pPr>
        <w:autoSpaceDE w:val="0"/>
        <w:autoSpaceDN w:val="0"/>
        <w:spacing w:line="260" w:lineRule="exact"/>
        <w:rPr>
          <w:rFonts w:cs="Arial"/>
          <w:color w:val="000000"/>
          <w:szCs w:val="20"/>
        </w:rPr>
      </w:pPr>
    </w:p>
    <w:p w14:paraId="4433CC48" w14:textId="77777777" w:rsidR="00C83385" w:rsidRDefault="00C83385" w:rsidP="00512766">
      <w:pPr>
        <w:autoSpaceDE w:val="0"/>
        <w:autoSpaceDN w:val="0"/>
        <w:spacing w:line="260" w:lineRule="exact"/>
        <w:rPr>
          <w:rFonts w:cs="Arial"/>
          <w:color w:val="000000"/>
          <w:szCs w:val="20"/>
        </w:rPr>
      </w:pPr>
      <w:r w:rsidRPr="00FC3301">
        <w:rPr>
          <w:rFonts w:cs="Arial"/>
          <w:color w:val="000000"/>
          <w:szCs w:val="20"/>
        </w:rPr>
        <w:lastRenderedPageBreak/>
        <w:t xml:space="preserve">V primeru, da bo več </w:t>
      </w:r>
      <w:r>
        <w:rPr>
          <w:rFonts w:cs="Arial"/>
          <w:color w:val="000000"/>
          <w:szCs w:val="20"/>
        </w:rPr>
        <w:t>gospodarskih subjektov</w:t>
      </w:r>
      <w:r w:rsidRPr="00FC3301">
        <w:rPr>
          <w:rFonts w:cs="Arial"/>
          <w:color w:val="000000"/>
          <w:szCs w:val="20"/>
        </w:rPr>
        <w:t xml:space="preserve"> ponudilo enako najnižjo skupno ponudbeno vrednost z DDV, bo izbran </w:t>
      </w:r>
      <w:r>
        <w:rPr>
          <w:rFonts w:cs="Arial"/>
          <w:color w:val="000000"/>
          <w:szCs w:val="20"/>
        </w:rPr>
        <w:t>gospodarski subjekt</w:t>
      </w:r>
      <w:r w:rsidRPr="00FC3301">
        <w:rPr>
          <w:rFonts w:cs="Arial"/>
          <w:color w:val="000000"/>
          <w:szCs w:val="20"/>
        </w:rPr>
        <w:t xml:space="preserve">, ki bo zbral večje skupno število točk </w:t>
      </w:r>
      <w:r>
        <w:rPr>
          <w:rFonts w:cs="Arial"/>
          <w:color w:val="000000"/>
          <w:szCs w:val="20"/>
        </w:rPr>
        <w:t>pri</w:t>
      </w:r>
      <w:r w:rsidRPr="00FC3301">
        <w:rPr>
          <w:rFonts w:cs="Arial"/>
          <w:color w:val="000000"/>
          <w:szCs w:val="20"/>
        </w:rPr>
        <w:t xml:space="preserve">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w:t>
      </w:r>
    </w:p>
    <w:p w14:paraId="736AA5CB" w14:textId="77777777" w:rsidR="00AB55F1" w:rsidRPr="00FC3301" w:rsidRDefault="00AB55F1" w:rsidP="00512766">
      <w:pPr>
        <w:autoSpaceDE w:val="0"/>
        <w:autoSpaceDN w:val="0"/>
        <w:spacing w:line="260" w:lineRule="exact"/>
        <w:rPr>
          <w:rFonts w:cs="Arial"/>
          <w:color w:val="000000"/>
          <w:szCs w:val="20"/>
        </w:rPr>
      </w:pPr>
    </w:p>
    <w:p w14:paraId="75CEEDF3" w14:textId="77777777" w:rsidR="00C83385" w:rsidRDefault="00C83385" w:rsidP="00512766">
      <w:pPr>
        <w:autoSpaceDE w:val="0"/>
        <w:autoSpaceDN w:val="0"/>
        <w:spacing w:line="260" w:lineRule="exact"/>
        <w:rPr>
          <w:rFonts w:cs="Arial"/>
          <w:color w:val="000000"/>
          <w:szCs w:val="20"/>
        </w:rPr>
      </w:pPr>
      <w:r w:rsidRPr="00FC3301">
        <w:rPr>
          <w:rFonts w:cs="Arial"/>
          <w:color w:val="000000"/>
          <w:szCs w:val="20"/>
        </w:rPr>
        <w:t xml:space="preserve">V primeru, da bo tudi več </w:t>
      </w:r>
      <w:r>
        <w:rPr>
          <w:rFonts w:cs="Arial"/>
          <w:color w:val="000000"/>
          <w:szCs w:val="20"/>
        </w:rPr>
        <w:t xml:space="preserve">gospodarskih subjektov </w:t>
      </w:r>
      <w:r w:rsidRPr="00FC3301">
        <w:rPr>
          <w:rFonts w:cs="Arial"/>
          <w:color w:val="000000"/>
          <w:szCs w:val="20"/>
        </w:rPr>
        <w:t xml:space="preserve">zbralo enako skupno število točk </w:t>
      </w:r>
      <w:r>
        <w:rPr>
          <w:rFonts w:cs="Arial"/>
          <w:color w:val="000000"/>
          <w:szCs w:val="20"/>
        </w:rPr>
        <w:t>pri</w:t>
      </w:r>
      <w:r w:rsidRPr="00FC3301">
        <w:rPr>
          <w:rFonts w:cs="Arial"/>
          <w:color w:val="000000"/>
          <w:szCs w:val="20"/>
        </w:rPr>
        <w:t xml:space="preserve">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 xml:space="preserve">, bo </w:t>
      </w:r>
      <w:r w:rsidRPr="00C55CDF">
        <w:rPr>
          <w:rFonts w:cs="Arial"/>
          <w:color w:val="000000"/>
          <w:szCs w:val="20"/>
        </w:rPr>
        <w:t>naročnik najugodne</w:t>
      </w:r>
      <w:r>
        <w:rPr>
          <w:rFonts w:cs="Arial"/>
          <w:color w:val="000000"/>
          <w:szCs w:val="20"/>
        </w:rPr>
        <w:t>jšega</w:t>
      </w:r>
      <w:r w:rsidRPr="00C55CDF">
        <w:rPr>
          <w:rFonts w:cs="Arial"/>
          <w:color w:val="000000"/>
          <w:szCs w:val="20"/>
        </w:rPr>
        <w:t xml:space="preserve"> gospodars</w:t>
      </w:r>
      <w:r>
        <w:rPr>
          <w:rFonts w:cs="Arial"/>
          <w:color w:val="000000"/>
          <w:szCs w:val="20"/>
        </w:rPr>
        <w:t>kega subjekta</w:t>
      </w:r>
      <w:r w:rsidRPr="00FC3301">
        <w:rPr>
          <w:rFonts w:cs="Arial"/>
          <w:color w:val="000000"/>
          <w:szCs w:val="20"/>
        </w:rPr>
        <w:t xml:space="preserve"> določil z žrebom. </w:t>
      </w:r>
      <w:r>
        <w:rPr>
          <w:rFonts w:cs="Arial"/>
          <w:color w:val="000000"/>
          <w:szCs w:val="20"/>
        </w:rPr>
        <w:t>Gospodarske subjekte</w:t>
      </w:r>
      <w:r w:rsidRPr="00FC3301">
        <w:rPr>
          <w:rFonts w:cs="Arial"/>
          <w:color w:val="000000"/>
          <w:szCs w:val="20"/>
        </w:rPr>
        <w:t xml:space="preserve"> bo naročnik pisno obvestil o žrebu in jim omogočil prisotnost na žrebu. Žreb bo potekal v prostorih naročnika. Žreb se izvede samo med </w:t>
      </w:r>
      <w:r>
        <w:rPr>
          <w:rFonts w:cs="Arial"/>
          <w:color w:val="000000"/>
          <w:szCs w:val="20"/>
        </w:rPr>
        <w:t>gospodarskimi subjekti</w:t>
      </w:r>
      <w:r w:rsidRPr="00FC3301">
        <w:rPr>
          <w:rFonts w:cs="Arial"/>
          <w:color w:val="000000"/>
          <w:szCs w:val="20"/>
        </w:rPr>
        <w:t>, ki so p</w:t>
      </w:r>
      <w:r>
        <w:rPr>
          <w:rFonts w:cs="Arial"/>
          <w:color w:val="000000"/>
          <w:szCs w:val="20"/>
        </w:rPr>
        <w:t>rejeli</w:t>
      </w:r>
      <w:r w:rsidRPr="00FC3301">
        <w:rPr>
          <w:rFonts w:cs="Arial"/>
          <w:color w:val="000000"/>
          <w:szCs w:val="20"/>
        </w:rPr>
        <w:t xml:space="preserve"> enako </w:t>
      </w:r>
      <w:r>
        <w:rPr>
          <w:rFonts w:cs="Arial"/>
          <w:color w:val="000000"/>
          <w:szCs w:val="20"/>
        </w:rPr>
        <w:t>število točk pri</w:t>
      </w:r>
      <w:r w:rsidRPr="00FC3301">
        <w:rPr>
          <w:rFonts w:cs="Arial"/>
          <w:color w:val="000000"/>
          <w:szCs w:val="20"/>
        </w:rPr>
        <w:t xml:space="preserve">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 xml:space="preserve">. Izmed </w:t>
      </w:r>
      <w:r>
        <w:rPr>
          <w:rFonts w:cs="Arial"/>
          <w:color w:val="000000"/>
          <w:szCs w:val="20"/>
        </w:rPr>
        <w:t>gospodarskih subjektov</w:t>
      </w:r>
      <w:r w:rsidRPr="00FC3301">
        <w:rPr>
          <w:rFonts w:cs="Arial"/>
          <w:color w:val="000000"/>
          <w:szCs w:val="20"/>
        </w:rPr>
        <w:t>, ki so p</w:t>
      </w:r>
      <w:r>
        <w:rPr>
          <w:rFonts w:cs="Arial"/>
          <w:color w:val="000000"/>
          <w:szCs w:val="20"/>
        </w:rPr>
        <w:t>rejeli</w:t>
      </w:r>
      <w:r w:rsidRPr="00FC3301">
        <w:rPr>
          <w:rFonts w:cs="Arial"/>
          <w:color w:val="000000"/>
          <w:szCs w:val="20"/>
        </w:rPr>
        <w:t xml:space="preserve"> enako </w:t>
      </w:r>
      <w:r>
        <w:rPr>
          <w:rFonts w:cs="Arial"/>
          <w:color w:val="000000"/>
          <w:szCs w:val="20"/>
        </w:rPr>
        <w:t>število točk, bo izbran gospodarski subjekt, ki bo prvi izžreban. Gospodarskim subjektom</w:t>
      </w:r>
      <w:r w:rsidRPr="00FC3301">
        <w:rPr>
          <w:rFonts w:cs="Arial"/>
          <w:color w:val="000000"/>
          <w:szCs w:val="20"/>
        </w:rPr>
        <w:t>, za katere se izvede žreb, ki pa ne bodo prisotni na žrebu, bo naročnik posredoval zapisnik žrebanja.</w:t>
      </w:r>
    </w:p>
    <w:p w14:paraId="7DB6C8A6" w14:textId="77777777" w:rsidR="007B180C" w:rsidRDefault="007B180C" w:rsidP="00512766">
      <w:pPr>
        <w:autoSpaceDE w:val="0"/>
        <w:autoSpaceDN w:val="0"/>
        <w:spacing w:line="260" w:lineRule="exact"/>
        <w:rPr>
          <w:rFonts w:cs="Arial"/>
          <w:color w:val="000000"/>
          <w:szCs w:val="20"/>
        </w:rPr>
      </w:pPr>
    </w:p>
    <w:p w14:paraId="727F154D" w14:textId="77777777" w:rsidR="007B180C" w:rsidRDefault="007B180C" w:rsidP="00512766">
      <w:pPr>
        <w:autoSpaceDE w:val="0"/>
        <w:autoSpaceDN w:val="0"/>
        <w:spacing w:line="260" w:lineRule="exact"/>
        <w:rPr>
          <w:rFonts w:cs="Arial"/>
          <w:color w:val="000000"/>
          <w:szCs w:val="20"/>
        </w:rPr>
      </w:pPr>
    </w:p>
    <w:p w14:paraId="7298FB26" w14:textId="64C84483" w:rsidR="001624BF" w:rsidRDefault="00C44686" w:rsidP="00512766">
      <w:pPr>
        <w:pStyle w:val="Naslov1"/>
        <w:numPr>
          <w:ilvl w:val="0"/>
          <w:numId w:val="2"/>
        </w:numPr>
        <w:tabs>
          <w:tab w:val="num" w:pos="0"/>
        </w:tabs>
        <w:suppressAutoHyphens/>
        <w:spacing w:before="0" w:beforeAutospacing="0" w:after="0" w:afterAutospacing="0" w:line="260" w:lineRule="exact"/>
        <w:rPr>
          <w:rFonts w:cs="Arial"/>
          <w:caps w:val="0"/>
          <w:szCs w:val="20"/>
          <w:lang w:eastAsia="ar-SA"/>
        </w:rPr>
      </w:pPr>
      <w:bookmarkStart w:id="51" w:name="_Toc222485295"/>
      <w:r w:rsidRPr="0019462F">
        <w:rPr>
          <w:rFonts w:cs="Arial"/>
          <w:caps w:val="0"/>
          <w:szCs w:val="20"/>
          <w:lang w:eastAsia="ar-SA"/>
        </w:rPr>
        <w:t>PONUDBA</w:t>
      </w:r>
      <w:bookmarkStart w:id="52" w:name="_Toc336851746"/>
      <w:bookmarkStart w:id="53" w:name="_Toc336851794"/>
      <w:bookmarkEnd w:id="51"/>
    </w:p>
    <w:p w14:paraId="1A44BEAB" w14:textId="77777777" w:rsidR="005040C6" w:rsidRPr="005040C6" w:rsidRDefault="005040C6" w:rsidP="005040C6">
      <w:pPr>
        <w:rPr>
          <w:lang w:eastAsia="ar-SA"/>
        </w:rPr>
      </w:pPr>
    </w:p>
    <w:p w14:paraId="692A8A05" w14:textId="538A38FE" w:rsidR="00120550" w:rsidRDefault="00C44686" w:rsidP="00512766">
      <w:pPr>
        <w:pStyle w:val="Naslov2"/>
        <w:keepLines w:val="0"/>
        <w:numPr>
          <w:ilvl w:val="1"/>
          <w:numId w:val="2"/>
        </w:numPr>
        <w:suppressAutoHyphens/>
        <w:spacing w:before="0" w:after="0" w:line="260" w:lineRule="exact"/>
        <w:ind w:left="426" w:hanging="426"/>
        <w:rPr>
          <w:rFonts w:cs="Arial"/>
          <w:smallCaps w:val="0"/>
          <w:szCs w:val="20"/>
          <w:lang w:eastAsia="ar-SA"/>
        </w:rPr>
      </w:pPr>
      <w:bookmarkStart w:id="54" w:name="_Toc222485296"/>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52"/>
      <w:bookmarkEnd w:id="53"/>
      <w:bookmarkEnd w:id="54"/>
    </w:p>
    <w:p w14:paraId="4BA3C89D" w14:textId="77777777" w:rsidR="005040C6" w:rsidRPr="005040C6" w:rsidRDefault="005040C6" w:rsidP="005040C6">
      <w:pPr>
        <w:rPr>
          <w:lang w:eastAsia="ar-SA"/>
        </w:rPr>
      </w:pPr>
    </w:p>
    <w:p w14:paraId="1FFDBDFB" w14:textId="197F2F34" w:rsidR="00D56D86" w:rsidRPr="0019462F" w:rsidRDefault="00E62AE3" w:rsidP="00512766">
      <w:pPr>
        <w:spacing w:line="260" w:lineRule="exac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4DE8FF9A" w:rsidR="00BF4CA1" w:rsidRPr="0019462F" w:rsidRDefault="00DA319E" w:rsidP="00512766">
      <w:pPr>
        <w:pStyle w:val="Odstavekseznama"/>
        <w:numPr>
          <w:ilvl w:val="0"/>
          <w:numId w:val="8"/>
        </w:numPr>
        <w:spacing w:line="260" w:lineRule="exac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5040C6">
        <w:rPr>
          <w:rFonts w:cs="Arial"/>
        </w:rPr>
        <w:t>,</w:t>
      </w:r>
    </w:p>
    <w:p w14:paraId="4A7987D8" w14:textId="3D5163ED" w:rsidR="00BF4CA1" w:rsidRPr="0019462F" w:rsidRDefault="00FD5C62" w:rsidP="00512766">
      <w:pPr>
        <w:pStyle w:val="Odstavekseznama"/>
        <w:numPr>
          <w:ilvl w:val="0"/>
          <w:numId w:val="8"/>
        </w:numPr>
        <w:spacing w:line="260" w:lineRule="exact"/>
        <w:ind w:left="714" w:hanging="357"/>
        <w:rPr>
          <w:rFonts w:cs="Arial"/>
        </w:rPr>
      </w:pPr>
      <w:r w:rsidRPr="0019462F">
        <w:rPr>
          <w:rFonts w:cs="Arial"/>
        </w:rPr>
        <w:t>izpolnjen obrazec »Predračun«</w:t>
      </w:r>
      <w:bookmarkStart w:id="55" w:name="_Hlk514924822"/>
      <w:r w:rsidR="005040C6">
        <w:rPr>
          <w:rFonts w:cs="Arial"/>
        </w:rPr>
        <w:t>,</w:t>
      </w:r>
    </w:p>
    <w:p w14:paraId="6EF536A6" w14:textId="3FB12254" w:rsidR="00C83385" w:rsidRPr="00C83385" w:rsidRDefault="001C4262" w:rsidP="00512766">
      <w:pPr>
        <w:pStyle w:val="Odstavekseznama"/>
        <w:numPr>
          <w:ilvl w:val="0"/>
          <w:numId w:val="8"/>
        </w:numPr>
        <w:suppressAutoHyphens/>
        <w:spacing w:line="260" w:lineRule="exac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teh navodil</w:t>
      </w:r>
      <w:r w:rsidR="005040C6">
        <w:rPr>
          <w:rFonts w:cs="Arial"/>
        </w:rPr>
        <w:t>,</w:t>
      </w:r>
    </w:p>
    <w:p w14:paraId="155CDB74" w14:textId="097EC377" w:rsidR="00D3626F" w:rsidRPr="0019462F" w:rsidRDefault="00D3626F" w:rsidP="00512766">
      <w:pPr>
        <w:pStyle w:val="Odstavekseznama"/>
        <w:numPr>
          <w:ilvl w:val="0"/>
          <w:numId w:val="8"/>
        </w:numPr>
        <w:suppressAutoHyphens/>
        <w:spacing w:line="260" w:lineRule="exact"/>
        <w:rPr>
          <w:rFonts w:cs="Arial"/>
          <w:szCs w:val="20"/>
        </w:rPr>
      </w:pPr>
      <w:r w:rsidRPr="0019462F">
        <w:rPr>
          <w:rFonts w:cs="Arial"/>
          <w:szCs w:val="20"/>
        </w:rPr>
        <w:t>izpolnjen obrazec »</w:t>
      </w:r>
      <w:r w:rsidR="005040C6" w:rsidRPr="0019462F">
        <w:rPr>
          <w:rFonts w:cs="Arial"/>
        </w:rPr>
        <w:t>Soglasje podizvajalca za neposredna plačila</w:t>
      </w:r>
      <w:r w:rsidRPr="0019462F">
        <w:rPr>
          <w:rFonts w:cs="Arial"/>
          <w:szCs w:val="20"/>
        </w:rPr>
        <w:t>« v primeru, da ponudnik nastopa s podizvajalci in ti zahtevajo neposredna plačila</w:t>
      </w:r>
      <w:r w:rsidR="005040C6">
        <w:rPr>
          <w:rFonts w:cs="Arial"/>
          <w:szCs w:val="20"/>
        </w:rPr>
        <w:t>.</w:t>
      </w:r>
    </w:p>
    <w:p w14:paraId="34668378" w14:textId="77777777" w:rsidR="00D3626F" w:rsidRPr="0019462F" w:rsidRDefault="00D3626F" w:rsidP="00512766">
      <w:pPr>
        <w:spacing w:line="260" w:lineRule="exact"/>
        <w:rPr>
          <w:rFonts w:cs="Arial"/>
        </w:rPr>
      </w:pPr>
    </w:p>
    <w:bookmarkEnd w:id="55"/>
    <w:p w14:paraId="2FD1E407" w14:textId="34C589A1" w:rsidR="00342EAB" w:rsidRPr="0019462F" w:rsidRDefault="00E905C4" w:rsidP="00512766">
      <w:pPr>
        <w:spacing w:line="260" w:lineRule="exac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 zahtevanim pogojem oziroma razlogom za izključitev.</w:t>
      </w:r>
    </w:p>
    <w:p w14:paraId="2D39D47E" w14:textId="77777777" w:rsidR="00877FA4" w:rsidRPr="0019462F" w:rsidRDefault="00877FA4" w:rsidP="00512766">
      <w:pPr>
        <w:spacing w:line="260" w:lineRule="exact"/>
        <w:rPr>
          <w:rFonts w:cs="Arial"/>
          <w:szCs w:val="20"/>
          <w:lang w:eastAsia="sl-SI"/>
        </w:rPr>
      </w:pPr>
    </w:p>
    <w:p w14:paraId="6301F9B9" w14:textId="77777777" w:rsidR="00492610" w:rsidRPr="0019462F" w:rsidRDefault="00584B84" w:rsidP="00512766">
      <w:pPr>
        <w:spacing w:line="260" w:lineRule="exac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512766">
      <w:pPr>
        <w:spacing w:line="260" w:lineRule="exact"/>
        <w:rPr>
          <w:rFonts w:cs="Arial"/>
          <w:szCs w:val="20"/>
          <w:lang w:eastAsia="sl-SI"/>
        </w:rPr>
      </w:pPr>
    </w:p>
    <w:p w14:paraId="12E24217" w14:textId="3BD6281A" w:rsidR="009052E9" w:rsidRDefault="009052E9" w:rsidP="00512766">
      <w:pPr>
        <w:spacing w:line="260" w:lineRule="exac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55D8F63" w14:textId="77777777" w:rsidR="005040C6" w:rsidRPr="0019462F" w:rsidRDefault="005040C6" w:rsidP="00512766">
      <w:pPr>
        <w:spacing w:line="260" w:lineRule="exact"/>
        <w:rPr>
          <w:rFonts w:cs="Arial"/>
          <w:szCs w:val="20"/>
          <w:lang w:eastAsia="sl-SI"/>
        </w:rPr>
      </w:pPr>
    </w:p>
    <w:p w14:paraId="0D0E3065" w14:textId="77777777" w:rsidR="00E96793" w:rsidRDefault="00C44686" w:rsidP="00512766">
      <w:pPr>
        <w:pStyle w:val="Naslov2"/>
        <w:keepLines w:val="0"/>
        <w:numPr>
          <w:ilvl w:val="1"/>
          <w:numId w:val="2"/>
        </w:numPr>
        <w:suppressAutoHyphens/>
        <w:spacing w:before="0" w:after="0" w:line="260" w:lineRule="exact"/>
        <w:ind w:left="426" w:hanging="426"/>
        <w:rPr>
          <w:rFonts w:eastAsia="Arial Unicode MS" w:cs="Arial"/>
          <w:smallCaps w:val="0"/>
          <w:szCs w:val="20"/>
          <w:lang w:eastAsia="ar-SA"/>
        </w:rPr>
      </w:pPr>
      <w:bookmarkStart w:id="56" w:name="_Toc222485297"/>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56"/>
    </w:p>
    <w:p w14:paraId="0354BA0C" w14:textId="77777777" w:rsidR="005040C6" w:rsidRPr="005040C6" w:rsidRDefault="005040C6" w:rsidP="005040C6">
      <w:pPr>
        <w:rPr>
          <w:lang w:eastAsia="ar-SA"/>
        </w:rPr>
      </w:pPr>
    </w:p>
    <w:p w14:paraId="74634378" w14:textId="77777777" w:rsidR="00584B84" w:rsidRDefault="00584B84" w:rsidP="00512766">
      <w:pPr>
        <w:pStyle w:val="Naslov3"/>
        <w:spacing w:before="0" w:after="0" w:line="260" w:lineRule="exact"/>
        <w:rPr>
          <w:rFonts w:eastAsia="Arial Unicode MS" w:cs="Arial"/>
          <w:szCs w:val="20"/>
          <w:lang w:eastAsia="ar-SA"/>
        </w:rPr>
      </w:pPr>
      <w:bookmarkStart w:id="57" w:name="_Toc222485298"/>
      <w:bookmarkStart w:id="58" w:name="_Toc336851750"/>
      <w:bookmarkStart w:id="59" w:name="_Toc336851798"/>
      <w:bookmarkStart w:id="60" w:name="_Toc336851748"/>
      <w:bookmarkStart w:id="61" w:name="_Toc336851796"/>
      <w:r w:rsidRPr="0019462F">
        <w:rPr>
          <w:rFonts w:eastAsia="Arial Unicode MS" w:cs="Arial"/>
          <w:szCs w:val="20"/>
          <w:lang w:eastAsia="ar-SA"/>
        </w:rPr>
        <w:t>Obrazec ESPD – za vse gospodarske subjekte</w:t>
      </w:r>
      <w:bookmarkEnd w:id="57"/>
    </w:p>
    <w:p w14:paraId="07738CCD" w14:textId="77777777" w:rsidR="005040C6" w:rsidRPr="005040C6" w:rsidRDefault="005040C6" w:rsidP="005040C6">
      <w:pPr>
        <w:rPr>
          <w:lang w:eastAsia="ar-SA"/>
        </w:rPr>
      </w:pPr>
    </w:p>
    <w:p w14:paraId="31C27FB9" w14:textId="5D64BC74" w:rsidR="00584B84" w:rsidRPr="0019462F" w:rsidRDefault="00584B84" w:rsidP="00512766">
      <w:pPr>
        <w:spacing w:line="260" w:lineRule="exac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512766">
      <w:pPr>
        <w:spacing w:line="260" w:lineRule="exact"/>
        <w:rPr>
          <w:rFonts w:cs="Arial"/>
        </w:rPr>
      </w:pPr>
    </w:p>
    <w:p w14:paraId="3673ADD5" w14:textId="1BD3B78B" w:rsidR="00106E09" w:rsidRPr="0019462F" w:rsidRDefault="00106E09" w:rsidP="00512766">
      <w:pPr>
        <w:spacing w:line="260" w:lineRule="exac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512766">
      <w:pPr>
        <w:spacing w:line="260" w:lineRule="exact"/>
        <w:rPr>
          <w:rFonts w:cs="Arial"/>
        </w:rPr>
      </w:pPr>
    </w:p>
    <w:p w14:paraId="3EB7BAAE" w14:textId="003EA1AC" w:rsidR="00945DC5" w:rsidRPr="0019462F" w:rsidRDefault="00584B84" w:rsidP="00512766">
      <w:pPr>
        <w:spacing w:line="260" w:lineRule="exact"/>
        <w:rPr>
          <w:rFonts w:cs="Arial"/>
          <w:szCs w:val="20"/>
          <w:lang w:eastAsia="sl-SI"/>
        </w:rPr>
      </w:pPr>
      <w:r w:rsidRPr="0019462F">
        <w:rPr>
          <w:rFonts w:cs="Arial"/>
          <w:szCs w:val="20"/>
          <w:lang w:eastAsia="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00435D42" w:rsidRPr="00435D42">
        <w:rPr>
          <w:rFonts w:cs="Arial"/>
          <w:szCs w:val="20"/>
          <w:lang w:eastAsia="sl-SI"/>
        </w:rPr>
        <w:t xml:space="preserve">69/11 – uradno prečiščeno besedilo, 158/20, 3/22 – </w:t>
      </w:r>
      <w:proofErr w:type="spellStart"/>
      <w:r w:rsidR="00435D42" w:rsidRPr="00435D42">
        <w:rPr>
          <w:rFonts w:cs="Arial"/>
          <w:szCs w:val="20"/>
          <w:lang w:eastAsia="sl-SI"/>
        </w:rPr>
        <w:t>ZDeb</w:t>
      </w:r>
      <w:proofErr w:type="spellEnd"/>
      <w:r w:rsidR="00435D42" w:rsidRPr="00435D42">
        <w:rPr>
          <w:rFonts w:cs="Arial"/>
          <w:szCs w:val="20"/>
          <w:lang w:eastAsia="sl-SI"/>
        </w:rPr>
        <w:t xml:space="preserve"> in 16/23 – </w:t>
      </w:r>
      <w:proofErr w:type="spellStart"/>
      <w:r w:rsidR="00435D42" w:rsidRPr="00435D42">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512766">
      <w:pPr>
        <w:spacing w:line="260" w:lineRule="exact"/>
        <w:rPr>
          <w:rFonts w:cs="Arial"/>
          <w:szCs w:val="20"/>
          <w:lang w:eastAsia="sl-SI"/>
        </w:rPr>
      </w:pPr>
    </w:p>
    <w:p w14:paraId="793CB695" w14:textId="7239184C" w:rsidR="00584B84" w:rsidRPr="0019462F" w:rsidRDefault="00584B84" w:rsidP="00512766">
      <w:pPr>
        <w:spacing w:line="260" w:lineRule="exac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512766">
      <w:pPr>
        <w:spacing w:line="260" w:lineRule="exact"/>
        <w:rPr>
          <w:rFonts w:cs="Arial"/>
          <w:szCs w:val="20"/>
          <w:lang w:eastAsia="sl-SI"/>
        </w:rPr>
      </w:pPr>
    </w:p>
    <w:p w14:paraId="7D804E6E" w14:textId="2151D98D" w:rsidR="00945DC5" w:rsidRPr="0019462F" w:rsidRDefault="00945DC5" w:rsidP="00512766">
      <w:pPr>
        <w:spacing w:line="260" w:lineRule="exac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512766">
      <w:pPr>
        <w:spacing w:line="260" w:lineRule="exact"/>
        <w:rPr>
          <w:rFonts w:cs="Arial"/>
        </w:rPr>
      </w:pPr>
    </w:p>
    <w:p w14:paraId="24D7224C" w14:textId="661F7A2D" w:rsidR="00584B84" w:rsidRPr="0019462F" w:rsidRDefault="00584B84" w:rsidP="00512766">
      <w:pPr>
        <w:spacing w:line="260" w:lineRule="exac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512766">
      <w:pPr>
        <w:spacing w:line="260" w:lineRule="exact"/>
        <w:rPr>
          <w:rFonts w:cs="Arial"/>
        </w:rPr>
      </w:pPr>
    </w:p>
    <w:p w14:paraId="50C770BA" w14:textId="77777777" w:rsidR="00660D64" w:rsidRPr="0019462F" w:rsidRDefault="00584B84" w:rsidP="00512766">
      <w:pPr>
        <w:spacing w:line="260" w:lineRule="exact"/>
        <w:rPr>
          <w:rFonts w:cs="Arial"/>
        </w:rPr>
      </w:pPr>
      <w:bookmarkStart w:id="62" w:name="_Toc466382905"/>
      <w:bookmarkStart w:id="63" w:name="_Toc466382906"/>
      <w:bookmarkStart w:id="64" w:name="_Hlk511905322"/>
      <w:bookmarkEnd w:id="62"/>
      <w:bookmarkEnd w:id="63"/>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512766">
      <w:pPr>
        <w:spacing w:line="260" w:lineRule="exac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65" w:name="_Hlk531606225"/>
      <w:r w:rsidRPr="0019462F">
        <w:rPr>
          <w:rFonts w:cs="Arial"/>
        </w:rPr>
        <w:t>pri čemer se v slednjem primeru v skladu Splošnimi pogoji uporabe sistema e-JN šteje, da je oddan pravno zavezujoč dokument, ki ima enako veljavnost kot podpisan</w:t>
      </w:r>
      <w:bookmarkEnd w:id="65"/>
      <w:r w:rsidRPr="0019462F">
        <w:rPr>
          <w:rFonts w:cs="Arial"/>
        </w:rPr>
        <w:t xml:space="preserve">. </w:t>
      </w:r>
      <w:bookmarkEnd w:id="64"/>
    </w:p>
    <w:p w14:paraId="5D456E57" w14:textId="77777777" w:rsidR="0046776A" w:rsidRPr="0019462F" w:rsidRDefault="0046776A" w:rsidP="00512766">
      <w:pPr>
        <w:spacing w:line="260" w:lineRule="exact"/>
        <w:rPr>
          <w:rFonts w:cs="Arial"/>
        </w:rPr>
      </w:pPr>
    </w:p>
    <w:p w14:paraId="57CA2BDE" w14:textId="77777777" w:rsidR="00584B84" w:rsidRDefault="00584B84" w:rsidP="00512766">
      <w:pPr>
        <w:spacing w:line="260" w:lineRule="exact"/>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58402C2" w14:textId="77777777" w:rsidR="005040C6" w:rsidRPr="0019462F" w:rsidRDefault="005040C6" w:rsidP="00512766">
      <w:pPr>
        <w:spacing w:line="260" w:lineRule="exact"/>
        <w:rPr>
          <w:rFonts w:cs="Arial"/>
        </w:rPr>
      </w:pPr>
    </w:p>
    <w:p w14:paraId="0201C9A1" w14:textId="4DDA22BA" w:rsidR="00A147B1" w:rsidRPr="0019462F" w:rsidRDefault="005040C6" w:rsidP="00512766">
      <w:pPr>
        <w:pStyle w:val="Naslov3"/>
        <w:spacing w:before="0" w:after="0" w:line="260" w:lineRule="exact"/>
        <w:rPr>
          <w:rFonts w:eastAsia="Arial Unicode MS" w:cs="Arial"/>
          <w:szCs w:val="20"/>
          <w:lang w:eastAsia="ar-SA"/>
        </w:rPr>
      </w:pPr>
      <w:bookmarkStart w:id="66" w:name="_Toc222485299"/>
      <w:r>
        <w:rPr>
          <w:rFonts w:eastAsia="Arial Unicode MS" w:cs="Arial"/>
          <w:szCs w:val="20"/>
          <w:lang w:eastAsia="ar-SA"/>
        </w:rPr>
        <w:t>Obrazec »</w:t>
      </w:r>
      <w:r w:rsidR="00A147B1" w:rsidRPr="0019462F">
        <w:rPr>
          <w:rFonts w:eastAsia="Arial Unicode MS" w:cs="Arial"/>
          <w:szCs w:val="20"/>
          <w:lang w:eastAsia="ar-SA"/>
        </w:rPr>
        <w:t>Predračun</w:t>
      </w:r>
      <w:r>
        <w:rPr>
          <w:rFonts w:eastAsia="Arial Unicode MS" w:cs="Arial"/>
          <w:szCs w:val="20"/>
          <w:lang w:eastAsia="ar-SA"/>
        </w:rPr>
        <w:t>«</w:t>
      </w:r>
      <w:bookmarkEnd w:id="66"/>
    </w:p>
    <w:p w14:paraId="7539FF9F" w14:textId="77777777" w:rsidR="005040C6" w:rsidRDefault="005040C6" w:rsidP="00512766">
      <w:pPr>
        <w:suppressAutoHyphens/>
        <w:autoSpaceDN w:val="0"/>
        <w:spacing w:line="260" w:lineRule="exact"/>
        <w:textAlignment w:val="baseline"/>
      </w:pPr>
      <w:bookmarkStart w:id="67" w:name="_Hlk66259636"/>
    </w:p>
    <w:p w14:paraId="173C9DDB" w14:textId="15F585CD" w:rsidR="00BD4E5C" w:rsidRPr="0019462F" w:rsidRDefault="00BD4E5C" w:rsidP="00512766">
      <w:pPr>
        <w:suppressAutoHyphens/>
        <w:autoSpaceDN w:val="0"/>
        <w:spacing w:line="260" w:lineRule="exact"/>
        <w:textAlignment w:val="baseline"/>
        <w:rPr>
          <w:color w:val="000000" w:themeColor="text1"/>
        </w:rPr>
      </w:pPr>
      <w:r w:rsidRPr="0019462F">
        <w:t xml:space="preserve">Ponudnik mora v </w:t>
      </w:r>
      <w:r w:rsidR="005040C6">
        <w:t>obrazcu »</w:t>
      </w:r>
      <w:r w:rsidRPr="0019462F">
        <w:t>Predračun</w:t>
      </w:r>
      <w:r w:rsidR="005040C6">
        <w:t>«</w:t>
      </w:r>
      <w:r w:rsidRPr="0019462F">
        <w:rPr>
          <w:i/>
          <w:iCs/>
        </w:rPr>
        <w:t xml:space="preserve"> </w:t>
      </w:r>
      <w:r w:rsidR="00085B50" w:rsidRPr="00085B50">
        <w:t xml:space="preserve">ponuditi </w:t>
      </w:r>
      <w:r w:rsidR="008356E7">
        <w:t>ce</w:t>
      </w:r>
      <w:r w:rsidR="00AC32BE">
        <w:t>no</w:t>
      </w:r>
      <w:r w:rsidRPr="00085B50">
        <w:rPr>
          <w:color w:val="000000" w:themeColor="text1"/>
        </w:rPr>
        <w:t>, ob</w:t>
      </w:r>
      <w:r w:rsidRPr="0019462F">
        <w:rPr>
          <w:color w:val="000000" w:themeColor="text1"/>
        </w:rPr>
        <w:t xml:space="preserve"> upoštevanju specifikacij, ki so del dokumentacije naročila. </w:t>
      </w:r>
    </w:p>
    <w:p w14:paraId="3F065356" w14:textId="2948667A" w:rsidR="00924261" w:rsidRPr="0019462F" w:rsidRDefault="00924261" w:rsidP="00512766">
      <w:pPr>
        <w:spacing w:line="260" w:lineRule="exact"/>
        <w:rPr>
          <w:rFonts w:cs="Arial"/>
        </w:rPr>
      </w:pPr>
    </w:p>
    <w:p w14:paraId="76E4C355" w14:textId="25092C44" w:rsidR="00957FE7" w:rsidRPr="0019462F" w:rsidRDefault="00957FE7" w:rsidP="00512766">
      <w:pPr>
        <w:spacing w:line="260" w:lineRule="exact"/>
        <w:rPr>
          <w:rFonts w:cs="Arial"/>
        </w:rPr>
      </w:pPr>
      <w:r w:rsidRPr="0019462F">
        <w:rPr>
          <w:rFonts w:cs="Arial"/>
        </w:rPr>
        <w:t>Če ponudnik cene za postavko ne vpiše ali vpiše znak »0«, »/« ali »-« oziroma smiselno enak znak, se šteje, da je nevpisana cena nič EUR.</w:t>
      </w:r>
    </w:p>
    <w:p w14:paraId="2072D22A" w14:textId="6FF551CC" w:rsidR="0030284D" w:rsidRPr="0019462F" w:rsidRDefault="0030284D" w:rsidP="00512766">
      <w:pPr>
        <w:spacing w:line="260" w:lineRule="exact"/>
        <w:rPr>
          <w:rFonts w:cs="Arial"/>
        </w:rPr>
      </w:pPr>
    </w:p>
    <w:p w14:paraId="4FB1024A" w14:textId="77777777" w:rsidR="00BD4E5C" w:rsidRPr="0019462F" w:rsidRDefault="00BD4E5C" w:rsidP="00512766">
      <w:pPr>
        <w:spacing w:line="260" w:lineRule="exact"/>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512766">
      <w:pPr>
        <w:spacing w:line="260" w:lineRule="exact"/>
        <w:rPr>
          <w:rFonts w:cs="Arial"/>
        </w:rPr>
      </w:pPr>
    </w:p>
    <w:p w14:paraId="10A35C38" w14:textId="331694D6" w:rsidR="00957FE7" w:rsidRPr="0019462F" w:rsidRDefault="00957FE7" w:rsidP="00512766">
      <w:pPr>
        <w:spacing w:line="260" w:lineRule="exact"/>
        <w:rPr>
          <w:rFonts w:cs="Arial"/>
        </w:rPr>
      </w:pPr>
      <w:r w:rsidRPr="0019462F">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w:t>
      </w:r>
      <w:r w:rsidRPr="0091014E">
        <w:rPr>
          <w:rFonts w:cs="Arial"/>
        </w:rPr>
        <w:t>«, bosta razvidna</w:t>
      </w:r>
      <w:r w:rsidRPr="0019462F">
        <w:rPr>
          <w:rFonts w:cs="Arial"/>
        </w:rPr>
        <w:t xml:space="preserve"> in dostopna na javnem odpiranju ponudb.</w:t>
      </w:r>
    </w:p>
    <w:p w14:paraId="66157DAC" w14:textId="77777777" w:rsidR="00957FE7" w:rsidRPr="0019462F" w:rsidRDefault="00957FE7" w:rsidP="00512766">
      <w:pPr>
        <w:spacing w:line="260" w:lineRule="exact"/>
        <w:rPr>
          <w:rFonts w:cs="Arial"/>
        </w:rPr>
      </w:pPr>
    </w:p>
    <w:p w14:paraId="61832B90" w14:textId="77777777" w:rsidR="00957FE7" w:rsidRPr="0019462F" w:rsidRDefault="00957FE7" w:rsidP="00512766">
      <w:pPr>
        <w:spacing w:line="260" w:lineRule="exac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512766">
      <w:pPr>
        <w:spacing w:line="260" w:lineRule="exact"/>
        <w:rPr>
          <w:rFonts w:cs="Arial"/>
        </w:rPr>
      </w:pPr>
    </w:p>
    <w:p w14:paraId="00B9EC0B" w14:textId="7BF57690" w:rsidR="00957FE7" w:rsidRDefault="00957FE7" w:rsidP="00512766">
      <w:pPr>
        <w:spacing w:line="260" w:lineRule="exac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AC391B2" w14:textId="77777777" w:rsidR="00435D42" w:rsidRPr="0019462F" w:rsidRDefault="00435D42" w:rsidP="00512766">
      <w:pPr>
        <w:spacing w:line="260" w:lineRule="exact"/>
        <w:rPr>
          <w:rFonts w:cs="Arial"/>
        </w:rPr>
      </w:pPr>
    </w:p>
    <w:p w14:paraId="3FBD0E21" w14:textId="305C7010" w:rsidR="00A21A8B" w:rsidRDefault="00A21A8B" w:rsidP="00512766">
      <w:pPr>
        <w:pStyle w:val="Naslov3"/>
        <w:spacing w:before="0" w:after="0" w:line="260" w:lineRule="exact"/>
        <w:rPr>
          <w:rFonts w:eastAsia="Arial Unicode MS" w:cs="Arial"/>
        </w:rPr>
      </w:pPr>
      <w:bookmarkStart w:id="68" w:name="_Toc222485300"/>
      <w:bookmarkEnd w:id="58"/>
      <w:bookmarkEnd w:id="59"/>
      <w:bookmarkEnd w:id="60"/>
      <w:bookmarkEnd w:id="61"/>
      <w:bookmarkEnd w:id="67"/>
      <w:r w:rsidRPr="0019462F">
        <w:rPr>
          <w:rFonts w:eastAsia="Arial Unicode MS" w:cs="Arial"/>
        </w:rPr>
        <w:t>Drugi dokumenti ponudbe</w:t>
      </w:r>
      <w:bookmarkEnd w:id="68"/>
    </w:p>
    <w:p w14:paraId="274B4DE6" w14:textId="77777777" w:rsidR="005040C6" w:rsidRPr="005040C6" w:rsidRDefault="005040C6" w:rsidP="005040C6"/>
    <w:p w14:paraId="52D3EF77" w14:textId="42E6E4F6" w:rsidR="00A21A8B" w:rsidRPr="0019462F" w:rsidRDefault="00A21A8B" w:rsidP="00567675">
      <w:pPr>
        <w:keepNext/>
        <w:widowControl w:val="0"/>
        <w:spacing w:line="260" w:lineRule="exac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 xml:space="preserve">v informacijski sistem e-JN v </w:t>
      </w:r>
      <w:r w:rsidRPr="0019462F">
        <w:rPr>
          <w:rFonts w:cs="Arial"/>
          <w:lang w:eastAsia="ar-SA"/>
        </w:rPr>
        <w:lastRenderedPageBreak/>
        <w:t>razdelek »Drugi dokumenti«.</w:t>
      </w:r>
    </w:p>
    <w:p w14:paraId="66BB49A4" w14:textId="77777777" w:rsidR="00A21A8B" w:rsidRPr="0019462F" w:rsidRDefault="00A21A8B" w:rsidP="00567675">
      <w:pPr>
        <w:keepNext/>
        <w:widowControl w:val="0"/>
        <w:spacing w:line="260" w:lineRule="exact"/>
        <w:rPr>
          <w:rFonts w:cs="Arial"/>
          <w:lang w:eastAsia="ar-SA"/>
        </w:rPr>
      </w:pPr>
    </w:p>
    <w:p w14:paraId="4637B44A" w14:textId="1EB71135" w:rsidR="00D3626F" w:rsidRDefault="00A21A8B" w:rsidP="00567675">
      <w:pPr>
        <w:keepNext/>
        <w:widowControl w:val="0"/>
        <w:spacing w:line="260" w:lineRule="exact"/>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65E35B04" w14:textId="77777777" w:rsidR="005040C6" w:rsidRPr="0019462F" w:rsidRDefault="005040C6" w:rsidP="00512766">
      <w:pPr>
        <w:spacing w:line="260" w:lineRule="exact"/>
        <w:rPr>
          <w:rFonts w:cs="Arial"/>
          <w:lang w:eastAsia="ar-SA"/>
        </w:rPr>
      </w:pPr>
    </w:p>
    <w:p w14:paraId="235C57BB" w14:textId="77777777" w:rsidR="00D3626F" w:rsidRDefault="00D3626F" w:rsidP="00512766">
      <w:pPr>
        <w:pStyle w:val="Naslov5"/>
        <w:numPr>
          <w:ilvl w:val="3"/>
          <w:numId w:val="13"/>
        </w:numPr>
        <w:tabs>
          <w:tab w:val="left" w:pos="851"/>
        </w:tabs>
        <w:spacing w:before="0" w:after="0" w:line="260" w:lineRule="exact"/>
        <w:ind w:left="567" w:hanging="567"/>
        <w:rPr>
          <w:rFonts w:eastAsia="Arial Unicode MS" w:cs="Arial"/>
          <w:szCs w:val="20"/>
        </w:rPr>
      </w:pPr>
      <w:bookmarkStart w:id="69" w:name="_Toc80859189"/>
      <w:bookmarkStart w:id="70" w:name="_Toc222485301"/>
      <w:r w:rsidRPr="0019462F">
        <w:rPr>
          <w:rFonts w:eastAsia="Arial Unicode MS" w:cs="Arial"/>
          <w:szCs w:val="20"/>
        </w:rPr>
        <w:t>Soglasje podizvajalca za neposredna plačila</w:t>
      </w:r>
      <w:bookmarkEnd w:id="69"/>
      <w:bookmarkEnd w:id="70"/>
    </w:p>
    <w:p w14:paraId="31A95046" w14:textId="77777777" w:rsidR="005040C6" w:rsidRPr="005040C6" w:rsidRDefault="005040C6" w:rsidP="005040C6">
      <w:pPr>
        <w:rPr>
          <w:lang w:eastAsia="ar-SA"/>
        </w:rPr>
      </w:pPr>
    </w:p>
    <w:p w14:paraId="289E5FBA" w14:textId="77777777" w:rsidR="00D3626F" w:rsidRPr="0019462F" w:rsidRDefault="00D3626F" w:rsidP="00512766">
      <w:pPr>
        <w:spacing w:line="260" w:lineRule="exac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1FCE154E" w14:textId="77777777" w:rsidR="007F4330" w:rsidRPr="0019462F" w:rsidRDefault="007F4330" w:rsidP="00512766">
      <w:pPr>
        <w:spacing w:line="260" w:lineRule="exact"/>
        <w:rPr>
          <w:rFonts w:cs="Arial"/>
          <w:lang w:eastAsia="ar-SA"/>
        </w:rPr>
      </w:pPr>
    </w:p>
    <w:p w14:paraId="40140A35" w14:textId="77777777" w:rsidR="007F4330" w:rsidRDefault="007F4330" w:rsidP="00512766">
      <w:pPr>
        <w:pStyle w:val="Naslov2"/>
        <w:keepLines w:val="0"/>
        <w:numPr>
          <w:ilvl w:val="1"/>
          <w:numId w:val="2"/>
        </w:numPr>
        <w:suppressAutoHyphens/>
        <w:spacing w:before="0" w:after="0" w:line="260" w:lineRule="exact"/>
        <w:ind w:left="426" w:hanging="426"/>
        <w:rPr>
          <w:rFonts w:cs="Arial"/>
          <w:smallCaps w:val="0"/>
          <w:szCs w:val="20"/>
          <w:lang w:eastAsia="ar-SA"/>
        </w:rPr>
      </w:pPr>
      <w:bookmarkStart w:id="71" w:name="_Toc222485302"/>
      <w:r w:rsidRPr="0019462F">
        <w:rPr>
          <w:rFonts w:cs="Arial"/>
          <w:smallCaps w:val="0"/>
          <w:szCs w:val="20"/>
          <w:lang w:eastAsia="ar-SA"/>
        </w:rPr>
        <w:t>Druga določila za pripravo ponudbe</w:t>
      </w:r>
      <w:bookmarkEnd w:id="71"/>
    </w:p>
    <w:p w14:paraId="171F97E1" w14:textId="77777777" w:rsidR="005040C6" w:rsidRPr="005040C6" w:rsidRDefault="005040C6" w:rsidP="005040C6">
      <w:pPr>
        <w:rPr>
          <w:lang w:eastAsia="ar-SA"/>
        </w:rPr>
      </w:pPr>
    </w:p>
    <w:p w14:paraId="5BD867EC" w14:textId="77777777" w:rsidR="007F4330" w:rsidRDefault="007F4330" w:rsidP="00512766">
      <w:pPr>
        <w:pStyle w:val="Naslov3"/>
        <w:spacing w:before="0" w:after="0" w:line="260" w:lineRule="exact"/>
        <w:rPr>
          <w:rFonts w:eastAsia="Arial Unicode MS" w:cs="Arial"/>
        </w:rPr>
      </w:pPr>
      <w:bookmarkStart w:id="72" w:name="_Toc222485303"/>
      <w:r w:rsidRPr="0019462F">
        <w:rPr>
          <w:rFonts w:cs="Arial"/>
        </w:rPr>
        <w:t>S</w:t>
      </w:r>
      <w:r w:rsidRPr="0019462F">
        <w:rPr>
          <w:rFonts w:eastAsia="Arial Unicode MS" w:cs="Arial"/>
        </w:rPr>
        <w:t>kupna ponudba</w:t>
      </w:r>
      <w:bookmarkEnd w:id="72"/>
    </w:p>
    <w:p w14:paraId="048F2177" w14:textId="77777777" w:rsidR="005040C6" w:rsidRPr="005040C6" w:rsidRDefault="005040C6" w:rsidP="005040C6"/>
    <w:p w14:paraId="1817AC51" w14:textId="77777777" w:rsidR="007F4330" w:rsidRPr="0019462F" w:rsidRDefault="007F4330" w:rsidP="00512766">
      <w:pPr>
        <w:spacing w:line="260" w:lineRule="exact"/>
        <w:rPr>
          <w:rFonts w:cs="Arial"/>
          <w:szCs w:val="20"/>
        </w:rPr>
      </w:pPr>
      <w:r w:rsidRPr="0019462F">
        <w:rPr>
          <w:rFonts w:cs="Arial"/>
          <w:szCs w:val="20"/>
        </w:rPr>
        <w:t xml:space="preserve">Vsi ponudniki v skupni ponudbi morajo izpolniti obrazec </w:t>
      </w:r>
      <w:r w:rsidRPr="005040C6">
        <w:rPr>
          <w:rFonts w:cs="Arial"/>
          <w:iCs/>
          <w:color w:val="000000"/>
          <w:szCs w:val="20"/>
        </w:rPr>
        <w:t>ESPD</w:t>
      </w:r>
      <w:r w:rsidRPr="005040C6">
        <w:rPr>
          <w:rFonts w:cs="Arial"/>
          <w:iCs/>
          <w:szCs w:val="20"/>
        </w:rPr>
        <w:t xml:space="preserve"> </w:t>
      </w:r>
      <w:r w:rsidRPr="0019462F">
        <w:rPr>
          <w:rFonts w:cs="Arial"/>
          <w:szCs w:val="20"/>
        </w:rPr>
        <w:t>posamično in v njem navesti vse zahtevane podatke. Ponudnik v sistemu e-JN označi, da gre za skupno ponudbe ter navede ponudnike v skupni ponudbi.</w:t>
      </w:r>
    </w:p>
    <w:p w14:paraId="5F3A6243" w14:textId="77777777" w:rsidR="007F4330" w:rsidRPr="0019462F" w:rsidRDefault="007F4330" w:rsidP="00512766">
      <w:pPr>
        <w:spacing w:line="260" w:lineRule="exact"/>
        <w:rPr>
          <w:rFonts w:cs="Arial"/>
          <w:szCs w:val="20"/>
        </w:rPr>
      </w:pPr>
    </w:p>
    <w:p w14:paraId="5DD87F14" w14:textId="2363F7A3" w:rsidR="007F4330" w:rsidRPr="0019462F" w:rsidRDefault="007F4330" w:rsidP="00512766">
      <w:pPr>
        <w:spacing w:line="260" w:lineRule="exact"/>
        <w:rPr>
          <w:rFonts w:cs="Arial"/>
          <w:szCs w:val="20"/>
        </w:rPr>
      </w:pPr>
      <w:r w:rsidRPr="0019462F">
        <w:rPr>
          <w:rFonts w:cs="Arial"/>
          <w:szCs w:val="20"/>
        </w:rPr>
        <w:t>V primeru, da skupina ponudnikov predloži skupno ponudbo, mora vsak ponudnik izpolnjevati vse pogoje</w:t>
      </w:r>
      <w:r w:rsidR="00CA16DC">
        <w:rPr>
          <w:rFonts w:cs="Arial"/>
          <w:szCs w:val="20"/>
        </w:rPr>
        <w:t>,</w:t>
      </w:r>
      <w:r w:rsidRPr="0019462F">
        <w:rPr>
          <w:rFonts w:cs="Arial"/>
          <w:szCs w:val="20"/>
        </w:rPr>
        <w:t xml:space="preserv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512766">
      <w:pPr>
        <w:spacing w:line="260" w:lineRule="exact"/>
        <w:rPr>
          <w:rFonts w:cs="Arial"/>
          <w:szCs w:val="20"/>
        </w:rPr>
      </w:pPr>
    </w:p>
    <w:p w14:paraId="0F968BAF" w14:textId="764D3194" w:rsidR="007F4330" w:rsidRPr="0019462F" w:rsidRDefault="007F4330" w:rsidP="00512766">
      <w:pPr>
        <w:spacing w:line="260" w:lineRule="exac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512766">
      <w:pPr>
        <w:spacing w:line="260" w:lineRule="exact"/>
        <w:rPr>
          <w:rFonts w:cs="Arial"/>
          <w:szCs w:val="20"/>
        </w:rPr>
      </w:pPr>
    </w:p>
    <w:p w14:paraId="2E214B28" w14:textId="59FD7DDA" w:rsidR="007F4330" w:rsidRPr="0019462F" w:rsidRDefault="007F4330" w:rsidP="00512766">
      <w:pPr>
        <w:spacing w:line="260" w:lineRule="exact"/>
      </w:pPr>
      <w:bookmarkStart w:id="73"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w:t>
      </w:r>
      <w:r w:rsidR="006D7D12">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w:t>
      </w:r>
      <w:r w:rsidR="006D7D12">
        <w:rPr>
          <w:szCs w:val="20"/>
        </w:rPr>
        <w:t>3</w:t>
      </w:r>
      <w:r w:rsidR="00E2040E" w:rsidRPr="00587F61">
        <w:rPr>
          <w:szCs w:val="20"/>
        </w:rPr>
        <w:t xml:space="preserve"> (</w:t>
      </w:r>
      <w:r w:rsidR="0074385C" w:rsidRPr="00587F61">
        <w:rPr>
          <w:szCs w:val="20"/>
        </w:rPr>
        <w:t>Tehnična sposobnost</w:t>
      </w:r>
      <w:r w:rsidR="00E2040E" w:rsidRPr="00587F61">
        <w:rPr>
          <w:szCs w:val="20"/>
        </w:rPr>
        <w:t>)</w:t>
      </w:r>
      <w:r w:rsidRPr="00587F61">
        <w:rPr>
          <w:szCs w:val="20"/>
        </w:rPr>
        <w:t xml:space="preserve"> </w:t>
      </w:r>
      <w:r w:rsidRPr="00587F61">
        <w:t>teh navodil</w:t>
      </w:r>
      <w:r w:rsidR="00E2040E" w:rsidRPr="00587F61">
        <w:t>,</w:t>
      </w:r>
      <w:r w:rsidRPr="00587F61">
        <w:t xml:space="preserve"> lahko ponudniki izpolnjujejo kumulativno. Dokumente, ki se nanašajo na dokazovanje teh pogojev, poda katerikoli ponudnik v skupni ponudbi.</w:t>
      </w:r>
    </w:p>
    <w:bookmarkEnd w:id="73"/>
    <w:p w14:paraId="0678818C" w14:textId="77777777" w:rsidR="007F4330" w:rsidRPr="0019462F" w:rsidRDefault="007F4330" w:rsidP="00512766">
      <w:pPr>
        <w:spacing w:line="260" w:lineRule="exact"/>
        <w:rPr>
          <w:rFonts w:cs="Arial"/>
          <w:szCs w:val="20"/>
        </w:rPr>
      </w:pPr>
    </w:p>
    <w:p w14:paraId="4023FE00" w14:textId="05857B06" w:rsidR="007F4330" w:rsidRDefault="007F4330" w:rsidP="00512766">
      <w:pPr>
        <w:spacing w:line="260" w:lineRule="exac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59B4DEE0" w14:textId="77777777" w:rsidR="005040C6" w:rsidRPr="0019462F" w:rsidRDefault="005040C6" w:rsidP="00512766">
      <w:pPr>
        <w:spacing w:line="260" w:lineRule="exact"/>
        <w:rPr>
          <w:rFonts w:cs="Arial"/>
          <w:szCs w:val="20"/>
        </w:rPr>
      </w:pPr>
    </w:p>
    <w:p w14:paraId="3FD42DED" w14:textId="5F3168DE" w:rsidR="007F4330" w:rsidRDefault="00587F61" w:rsidP="00512766">
      <w:pPr>
        <w:pStyle w:val="Naslov3"/>
        <w:numPr>
          <w:ilvl w:val="2"/>
          <w:numId w:val="12"/>
        </w:numPr>
        <w:spacing w:before="0" w:after="0" w:line="260" w:lineRule="exact"/>
        <w:ind w:left="567" w:hanging="567"/>
        <w:rPr>
          <w:rFonts w:cs="Arial"/>
        </w:rPr>
      </w:pPr>
      <w:r>
        <w:rPr>
          <w:rFonts w:cs="Arial"/>
        </w:rPr>
        <w:t xml:space="preserve"> </w:t>
      </w:r>
      <w:bookmarkStart w:id="74" w:name="_Toc222485304"/>
      <w:r w:rsidR="007F4330" w:rsidRPr="007A678D">
        <w:rPr>
          <w:rFonts w:cs="Arial"/>
        </w:rPr>
        <w:t>Ponudba s podizvajalci</w:t>
      </w:r>
      <w:bookmarkEnd w:id="74"/>
      <w:r w:rsidR="007F4330" w:rsidRPr="007A678D">
        <w:rPr>
          <w:rFonts w:cs="Arial"/>
        </w:rPr>
        <w:t xml:space="preserve"> </w:t>
      </w:r>
    </w:p>
    <w:p w14:paraId="7B4E6A87" w14:textId="77777777" w:rsidR="005040C6" w:rsidRPr="005040C6" w:rsidRDefault="005040C6" w:rsidP="005040C6"/>
    <w:p w14:paraId="49F2B477" w14:textId="77777777" w:rsidR="007F4330" w:rsidRPr="007A678D" w:rsidRDefault="007F4330" w:rsidP="00512766">
      <w:pPr>
        <w:spacing w:line="260" w:lineRule="exact"/>
        <w:rPr>
          <w:rFonts w:cs="Arial"/>
          <w:i/>
          <w:iCs/>
          <w:szCs w:val="20"/>
        </w:rPr>
      </w:pPr>
      <w:r w:rsidRPr="007A678D">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7A678D">
        <w:rPr>
          <w:rFonts w:cs="Arial"/>
          <w:szCs w:val="20"/>
        </w:rPr>
        <w:t>podizvajanje</w:t>
      </w:r>
      <w:proofErr w:type="spellEnd"/>
      <w:r w:rsidRPr="007A678D">
        <w:rPr>
          <w:rFonts w:cs="Arial"/>
          <w:szCs w:val="20"/>
        </w:rPr>
        <w:t xml:space="preserve">. Če ponudnik nastopa v ponudbi z več kot enim podizvajalcem, mora napisati delež </w:t>
      </w:r>
      <w:proofErr w:type="spellStart"/>
      <w:r w:rsidRPr="007A678D">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Pr="007A678D">
        <w:rPr>
          <w:rFonts w:cs="Arial"/>
          <w:i/>
          <w:iCs/>
        </w:rPr>
        <w:t>).</w:t>
      </w:r>
    </w:p>
    <w:p w14:paraId="7F020B20" w14:textId="77777777" w:rsidR="007F4330" w:rsidRPr="007A678D" w:rsidRDefault="007F4330" w:rsidP="00512766">
      <w:pPr>
        <w:spacing w:line="260" w:lineRule="exact"/>
        <w:rPr>
          <w:rFonts w:cs="Arial"/>
          <w:szCs w:val="20"/>
        </w:rPr>
      </w:pPr>
    </w:p>
    <w:p w14:paraId="0C71B8EC" w14:textId="77777777" w:rsidR="007F4330" w:rsidRPr="007A678D" w:rsidRDefault="007F4330" w:rsidP="00512766">
      <w:pPr>
        <w:spacing w:line="260" w:lineRule="exact"/>
        <w:rPr>
          <w:rFonts w:cs="Arial"/>
          <w:szCs w:val="20"/>
        </w:rPr>
      </w:pPr>
      <w:r w:rsidRPr="007A678D">
        <w:rPr>
          <w:rFonts w:cs="Arial"/>
          <w:szCs w:val="20"/>
        </w:rPr>
        <w:t>Če ponudnik za izpolnjevanje pogojev uporablja zmogljivosti podizvajalca, je poleg določenega v tej točki potrebno upoštevati še naslednjo točko teh navodil.</w:t>
      </w:r>
    </w:p>
    <w:p w14:paraId="01CFF79A" w14:textId="77777777" w:rsidR="007F4330" w:rsidRPr="007A678D" w:rsidRDefault="007F4330" w:rsidP="00512766">
      <w:pPr>
        <w:spacing w:line="260" w:lineRule="exact"/>
        <w:rPr>
          <w:rFonts w:cs="Arial"/>
          <w:szCs w:val="20"/>
        </w:rPr>
      </w:pPr>
    </w:p>
    <w:p w14:paraId="225A7576" w14:textId="161C60D9" w:rsidR="007F4330" w:rsidRPr="007A678D" w:rsidRDefault="007F4330" w:rsidP="00567675">
      <w:pPr>
        <w:keepNext/>
        <w:widowControl w:val="0"/>
        <w:spacing w:line="260" w:lineRule="exac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w:t>
      </w:r>
      <w:r w:rsidRPr="007A678D">
        <w:rPr>
          <w:rFonts w:cs="Arial"/>
          <w:szCs w:val="20"/>
        </w:rPr>
        <w:lastRenderedPageBreak/>
        <w:t xml:space="preserve">podizvajalcev v ponudbeni dokumentaciji, se bo štelo, da velja vpis v </w:t>
      </w:r>
      <w:r w:rsidRPr="007A678D">
        <w:rPr>
          <w:rFonts w:cs="Arial"/>
          <w:iCs/>
          <w:szCs w:val="20"/>
        </w:rPr>
        <w:t>ponudbeni dokumentaciji.</w:t>
      </w:r>
    </w:p>
    <w:p w14:paraId="4A56C1BF" w14:textId="77777777" w:rsidR="00587F61" w:rsidRDefault="00587F61" w:rsidP="00567675">
      <w:pPr>
        <w:keepNext/>
        <w:widowControl w:val="0"/>
        <w:spacing w:line="260" w:lineRule="exact"/>
        <w:rPr>
          <w:rFonts w:cs="Arial"/>
          <w:lang w:eastAsia="ar-SA"/>
        </w:rPr>
      </w:pPr>
    </w:p>
    <w:p w14:paraId="0F62DF4E" w14:textId="0029455D" w:rsidR="007F4330" w:rsidRDefault="00587F61" w:rsidP="00567675">
      <w:pPr>
        <w:keepNext/>
        <w:widowControl w:val="0"/>
        <w:spacing w:line="260" w:lineRule="exac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7EE270B7" w14:textId="77777777" w:rsidR="00587F61" w:rsidRPr="007A678D" w:rsidRDefault="00587F61" w:rsidP="00512766">
      <w:pPr>
        <w:spacing w:line="260" w:lineRule="exact"/>
        <w:rPr>
          <w:rFonts w:cs="Arial"/>
          <w:lang w:eastAsia="ar-SA"/>
        </w:rPr>
      </w:pPr>
    </w:p>
    <w:p w14:paraId="3CE3BF47" w14:textId="291C59AB" w:rsidR="007F4330" w:rsidRPr="00EC021F" w:rsidRDefault="007F4330" w:rsidP="00512766">
      <w:pPr>
        <w:spacing w:line="260" w:lineRule="exact"/>
      </w:pPr>
      <w:r w:rsidRPr="007A678D">
        <w:t xml:space="preserve">Pogoj iz točke 1 poglavja </w:t>
      </w:r>
      <w:r w:rsidR="00813A52">
        <w:t>9</w:t>
      </w:r>
      <w:r w:rsidRPr="007A678D">
        <w:t>.</w:t>
      </w:r>
      <w:r w:rsidR="006D7D12">
        <w:t>2</w:t>
      </w:r>
      <w:r w:rsidRPr="007A678D">
        <w:t xml:space="preserve"> (</w:t>
      </w:r>
      <w:r w:rsidR="00400BE3">
        <w:t>Ustreznost za opravljanje poklicne dejavnosti</w:t>
      </w:r>
      <w:r w:rsidRPr="007A678D">
        <w:t>) teh navodil mora</w:t>
      </w:r>
      <w:r w:rsidR="00C83385">
        <w:t>, poleg ponudnika</w:t>
      </w:r>
      <w:r w:rsidRPr="007A678D">
        <w:t xml:space="preserve"> izpolnjevati tudi podizvajalec</w:t>
      </w:r>
      <w:r w:rsidR="00587F61">
        <w:t>.</w:t>
      </w:r>
      <w:r w:rsidR="00400BE3">
        <w:t xml:space="preserve"> </w:t>
      </w:r>
      <w:r w:rsidR="00587F61" w:rsidRPr="00EC021F">
        <w:t>T</w:t>
      </w:r>
      <w:r w:rsidR="00C83385" w:rsidRPr="00EC021F">
        <w:t>ehnično sposobnost iz točke 9.</w:t>
      </w:r>
      <w:r w:rsidR="006D7D12">
        <w:t>3</w:t>
      </w:r>
      <w:r w:rsidR="00C83385" w:rsidRPr="00EC021F">
        <w:t xml:space="preserve">, podtočke 1, mora podizvajalec izpolnjevati, v kolikor bo v ponudbi nastopal kot izvajalec in v celoti prevzel izvedbo vseh del iz </w:t>
      </w:r>
      <w:r w:rsidR="00587F61" w:rsidRPr="00EC021F">
        <w:t>»P</w:t>
      </w:r>
      <w:r w:rsidR="00C83385" w:rsidRPr="00EC021F">
        <w:t>odročja A</w:t>
      </w:r>
      <w:r w:rsidR="00587F61" w:rsidRPr="00EC021F">
        <w:t>«</w:t>
      </w:r>
      <w:r w:rsidR="00C83385" w:rsidRPr="00EC021F">
        <w:t>, kot so navedene v točki 5 Tehničnih specifikacij</w:t>
      </w:r>
      <w:r w:rsidRPr="00EC021F">
        <w:t>.</w:t>
      </w:r>
      <w:r w:rsidR="00E2040E" w:rsidRPr="00EC021F">
        <w:t xml:space="preserve"> V tem primeru mora ponudnik </w:t>
      </w:r>
      <w:r w:rsidR="001F5E6E" w:rsidRPr="00EC021F">
        <w:t xml:space="preserve">v ESPD oziroma v ponudbeni dokumentaciji navesti delež </w:t>
      </w:r>
      <w:proofErr w:type="spellStart"/>
      <w:r w:rsidR="001F5E6E" w:rsidRPr="00EC021F">
        <w:t>podizvajanja</w:t>
      </w:r>
      <w:proofErr w:type="spellEnd"/>
      <w:r w:rsidR="00400BE3" w:rsidRPr="00EC021F">
        <w:t>.</w:t>
      </w:r>
    </w:p>
    <w:p w14:paraId="0247A1AF" w14:textId="77777777" w:rsidR="007F4330" w:rsidRPr="007A678D" w:rsidRDefault="007F4330" w:rsidP="00512766">
      <w:pPr>
        <w:spacing w:line="260" w:lineRule="exact"/>
        <w:rPr>
          <w:rFonts w:cs="Arial"/>
          <w:szCs w:val="20"/>
        </w:rPr>
      </w:pPr>
    </w:p>
    <w:p w14:paraId="11126974" w14:textId="77777777" w:rsidR="007F4330" w:rsidRPr="007A678D" w:rsidRDefault="007F4330" w:rsidP="00512766">
      <w:pPr>
        <w:spacing w:line="260" w:lineRule="exact"/>
        <w:rPr>
          <w:rFonts w:cs="Arial"/>
          <w:szCs w:val="20"/>
        </w:rPr>
      </w:pPr>
      <w:r w:rsidRPr="007A678D">
        <w:rPr>
          <w:rFonts w:cs="Arial"/>
          <w:szCs w:val="20"/>
        </w:rPr>
        <w:t>Ponudnik mora za posameznega podizvajalca priložiti enaka dokazila za izpolnjevanje pogojev, določenih v prejšnjem stavku, kot jih mora priložiti zase.</w:t>
      </w:r>
    </w:p>
    <w:p w14:paraId="76E2E6B7" w14:textId="77777777" w:rsidR="007F4330" w:rsidRPr="007A678D" w:rsidRDefault="007F4330" w:rsidP="00512766">
      <w:pPr>
        <w:spacing w:line="260" w:lineRule="exact"/>
        <w:rPr>
          <w:rFonts w:cs="Arial"/>
          <w:lang w:eastAsia="ar-SA"/>
        </w:rPr>
      </w:pPr>
    </w:p>
    <w:p w14:paraId="69B2D15E" w14:textId="71072981" w:rsidR="007F4330" w:rsidRPr="007A678D" w:rsidRDefault="007F4330" w:rsidP="00512766">
      <w:pPr>
        <w:spacing w:line="260" w:lineRule="exact"/>
      </w:pPr>
      <w:r w:rsidRPr="007A678D">
        <w:t xml:space="preserve">Če ponudnik za izpolnjevanje tehnične sposobnosti uporablja zmogljivosti podizvajalca, </w:t>
      </w:r>
      <w:r w:rsidR="00E15DD1" w:rsidRPr="007A678D">
        <w:rPr>
          <w:rFonts w:cs="Arial"/>
          <w:szCs w:val="20"/>
        </w:rPr>
        <w:t>je poleg določenega v tej točki potrebno upoštevati še naslednjo točko teh navodi</w:t>
      </w:r>
      <w:r w:rsidR="003049D1">
        <w:rPr>
          <w:rFonts w:cs="Arial"/>
          <w:szCs w:val="20"/>
        </w:rPr>
        <w:t>l</w:t>
      </w:r>
      <w:r w:rsidRPr="007A678D">
        <w:t>.</w:t>
      </w:r>
    </w:p>
    <w:p w14:paraId="0C16F964" w14:textId="77777777" w:rsidR="007F4330" w:rsidRPr="007A678D" w:rsidRDefault="007F4330" w:rsidP="00512766">
      <w:pPr>
        <w:spacing w:line="260" w:lineRule="exact"/>
        <w:rPr>
          <w:rFonts w:cs="Arial"/>
          <w:szCs w:val="20"/>
        </w:rPr>
      </w:pPr>
    </w:p>
    <w:p w14:paraId="6EAE397D" w14:textId="77777777" w:rsidR="009E51FD" w:rsidRPr="007A678D" w:rsidRDefault="009E51FD" w:rsidP="00512766">
      <w:pPr>
        <w:spacing w:line="260" w:lineRule="exact"/>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512766">
      <w:pPr>
        <w:spacing w:line="260" w:lineRule="exact"/>
        <w:rPr>
          <w:rFonts w:cs="Arial"/>
          <w:szCs w:val="20"/>
        </w:rPr>
      </w:pPr>
    </w:p>
    <w:p w14:paraId="4FE7A243" w14:textId="1B1EF441" w:rsidR="009E51FD" w:rsidRDefault="009E51FD" w:rsidP="00512766">
      <w:pPr>
        <w:spacing w:line="260" w:lineRule="exact"/>
        <w:rPr>
          <w:rFonts w:cs="Arial"/>
          <w:szCs w:val="20"/>
        </w:rPr>
      </w:pPr>
      <w:r w:rsidRPr="007A678D">
        <w:rPr>
          <w:rFonts w:cs="Arial"/>
          <w:szCs w:val="20"/>
        </w:rPr>
        <w:t>Izbrani ponudnik v razmerju do naročnika v celoti odgovarja za izvedbo naročila.</w:t>
      </w:r>
    </w:p>
    <w:p w14:paraId="2D6526BD" w14:textId="77777777" w:rsidR="005040C6" w:rsidRPr="007A678D" w:rsidRDefault="005040C6" w:rsidP="00512766">
      <w:pPr>
        <w:spacing w:line="260" w:lineRule="exact"/>
        <w:rPr>
          <w:rFonts w:cs="Arial"/>
          <w:szCs w:val="20"/>
        </w:rPr>
      </w:pPr>
    </w:p>
    <w:p w14:paraId="3F2DB4D2" w14:textId="77777777" w:rsidR="009E51FD" w:rsidRDefault="009E51FD" w:rsidP="00512766">
      <w:pPr>
        <w:pStyle w:val="Naslov3"/>
        <w:numPr>
          <w:ilvl w:val="2"/>
          <w:numId w:val="12"/>
        </w:numPr>
        <w:spacing w:before="0" w:after="0" w:line="260" w:lineRule="exact"/>
        <w:ind w:left="567" w:hanging="567"/>
        <w:rPr>
          <w:rFonts w:cs="Arial"/>
        </w:rPr>
      </w:pPr>
      <w:r w:rsidRPr="007A678D">
        <w:rPr>
          <w:rFonts w:cs="Arial"/>
        </w:rPr>
        <w:t xml:space="preserve"> </w:t>
      </w:r>
      <w:bookmarkStart w:id="75" w:name="_Toc222485305"/>
      <w:r w:rsidRPr="007A678D">
        <w:rPr>
          <w:rFonts w:cs="Arial"/>
        </w:rPr>
        <w:t>Uporaba zmogljivosti drugih subjektov</w:t>
      </w:r>
      <w:bookmarkEnd w:id="75"/>
    </w:p>
    <w:p w14:paraId="3FF37F3C" w14:textId="77777777" w:rsidR="005040C6" w:rsidRPr="005040C6" w:rsidRDefault="005040C6" w:rsidP="005040C6"/>
    <w:p w14:paraId="5B6387D4" w14:textId="570C989D" w:rsidR="004141F0" w:rsidRDefault="004141F0" w:rsidP="00512766">
      <w:pPr>
        <w:spacing w:line="260" w:lineRule="exac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 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512766">
      <w:pPr>
        <w:spacing w:line="260" w:lineRule="exact"/>
        <w:rPr>
          <w:rFonts w:cs="Arial"/>
          <w:szCs w:val="20"/>
          <w:lang w:eastAsia="sl-SI"/>
        </w:rPr>
      </w:pPr>
    </w:p>
    <w:p w14:paraId="11A96593" w14:textId="647A85E1" w:rsidR="004141F0" w:rsidRDefault="004141F0" w:rsidP="00512766">
      <w:pPr>
        <w:spacing w:line="260" w:lineRule="exact"/>
        <w:rPr>
          <w:rFonts w:cs="Arial"/>
          <w:szCs w:val="20"/>
        </w:rPr>
      </w:pPr>
      <w:r w:rsidRPr="00085B50">
        <w:rPr>
          <w:rFonts w:cs="Arial"/>
          <w:szCs w:val="20"/>
        </w:rPr>
        <w:t>Tehnično sposobnost iz točke 9.</w:t>
      </w:r>
      <w:r w:rsidR="006D7D12">
        <w:rPr>
          <w:rFonts w:cs="Arial"/>
          <w:szCs w:val="20"/>
        </w:rPr>
        <w:t>3</w:t>
      </w:r>
      <w:r w:rsidRPr="00085B50">
        <w:rPr>
          <w:rFonts w:cs="Arial"/>
          <w:szCs w:val="20"/>
        </w:rPr>
        <w:t>, podtočke 1, lahko gospodarski subjekt</w:t>
      </w:r>
      <w:r w:rsidR="003049D1">
        <w:rPr>
          <w:rFonts w:cs="Arial"/>
          <w:szCs w:val="20"/>
        </w:rPr>
        <w:t>,</w:t>
      </w:r>
      <w:r w:rsidRPr="00085B50">
        <w:rPr>
          <w:rFonts w:cs="Arial"/>
          <w:szCs w:val="20"/>
        </w:rPr>
        <w:t xml:space="preserve"> katerega zmogljivost se uporabi, izpolnjuje namesto ponudnika, v kolikor bo v postopku ponovnega odpiranja konkurence vedno v celoti kot izvajalec prevzel izvedbo vseh del iz </w:t>
      </w:r>
      <w:r w:rsidR="00C65A23">
        <w:rPr>
          <w:rFonts w:cs="Arial"/>
          <w:szCs w:val="20"/>
        </w:rPr>
        <w:t>»P</w:t>
      </w:r>
      <w:r w:rsidRPr="00085B50">
        <w:rPr>
          <w:rFonts w:cs="Arial"/>
          <w:szCs w:val="20"/>
        </w:rPr>
        <w:t>odročja A</w:t>
      </w:r>
      <w:r w:rsidR="00C65A23">
        <w:rPr>
          <w:rFonts w:cs="Arial"/>
          <w:szCs w:val="20"/>
        </w:rPr>
        <w:t>«</w:t>
      </w:r>
      <w:r w:rsidRPr="00085B50">
        <w:rPr>
          <w:rFonts w:cs="Arial"/>
          <w:szCs w:val="20"/>
        </w:rPr>
        <w:t xml:space="preserve"> in</w:t>
      </w:r>
      <w:r w:rsidR="00C65A23">
        <w:rPr>
          <w:rFonts w:cs="Arial"/>
          <w:szCs w:val="20"/>
        </w:rPr>
        <w:t xml:space="preserve"> »Področja</w:t>
      </w:r>
      <w:r w:rsidRPr="00085B50">
        <w:rPr>
          <w:rFonts w:cs="Arial"/>
          <w:szCs w:val="20"/>
        </w:rPr>
        <w:t xml:space="preserve"> B</w:t>
      </w:r>
      <w:r w:rsidR="00C65A23">
        <w:rPr>
          <w:rFonts w:cs="Arial"/>
          <w:szCs w:val="20"/>
        </w:rPr>
        <w:t>«</w:t>
      </w:r>
      <w:r w:rsidRPr="00085B50">
        <w:rPr>
          <w:rFonts w:cs="Arial"/>
          <w:szCs w:val="20"/>
        </w:rPr>
        <w:t>, kot so navedene v točki 5 Tehničnih specifikacij.</w:t>
      </w:r>
    </w:p>
    <w:p w14:paraId="536B9C93" w14:textId="77777777" w:rsidR="005D5A72" w:rsidRPr="001B7EE7" w:rsidRDefault="005D5A72" w:rsidP="00512766">
      <w:pPr>
        <w:spacing w:line="260" w:lineRule="exact"/>
        <w:rPr>
          <w:rFonts w:cs="Arial"/>
          <w:szCs w:val="20"/>
        </w:rPr>
      </w:pPr>
    </w:p>
    <w:p w14:paraId="2612F07D" w14:textId="5E68FDD0" w:rsidR="009E51FD" w:rsidRPr="0019462F" w:rsidRDefault="005D5A72" w:rsidP="00435D42">
      <w:pPr>
        <w:spacing w:line="260" w:lineRule="exact"/>
        <w:rPr>
          <w:rFonts w:cs="Arial"/>
          <w:szCs w:val="20"/>
        </w:rPr>
      </w:pPr>
      <w:r w:rsidRPr="005D5A72">
        <w:rPr>
          <w:rFonts w:cs="Arial"/>
          <w:szCs w:val="20"/>
        </w:rPr>
        <w:t xml:space="preserve">Če želi ponudnik uporabiti zmogljivosti drugih subjektov, mora v ponudbi dokazati, da bo imel na voljo </w:t>
      </w:r>
      <w:r w:rsidR="00435D42">
        <w:rPr>
          <w:rFonts w:cs="Arial"/>
          <w:szCs w:val="20"/>
        </w:rPr>
        <w:t xml:space="preserve"> </w:t>
      </w:r>
      <w:r w:rsidRPr="005D5A72">
        <w:rPr>
          <w:rFonts w:cs="Arial"/>
          <w:szCs w:val="20"/>
        </w:rPr>
        <w:t xml:space="preserve">sredstva, na primer s predložitvijo zagotovil teh subjektov za ta namen – pisni dogovor med ponudnikom </w:t>
      </w:r>
      <w:r w:rsidR="00435D42">
        <w:rPr>
          <w:rFonts w:cs="Arial"/>
          <w:szCs w:val="20"/>
        </w:rPr>
        <w:t xml:space="preserve"> </w:t>
      </w:r>
      <w:r w:rsidRPr="005D5A72">
        <w:rPr>
          <w:rFonts w:cs="Arial"/>
          <w:szCs w:val="20"/>
        </w:rPr>
        <w:t>in subjektom, na katerega zmogljivosti se ponudnik sklicuje (če gre za kadre</w:t>
      </w:r>
      <w:r w:rsidR="003049D1">
        <w:rPr>
          <w:rFonts w:cs="Arial"/>
          <w:szCs w:val="20"/>
        </w:rPr>
        <w:t>,</w:t>
      </w:r>
      <w:r w:rsidRPr="005D5A72">
        <w:rPr>
          <w:rFonts w:cs="Arial"/>
          <w:szCs w:val="20"/>
        </w:rPr>
        <w:t xml:space="preserve"> mora biti poimensko </w:t>
      </w:r>
      <w:r w:rsidR="00435D42">
        <w:rPr>
          <w:rFonts w:cs="Arial"/>
          <w:szCs w:val="20"/>
        </w:rPr>
        <w:t xml:space="preserve"> </w:t>
      </w:r>
      <w:r w:rsidRPr="005D5A72">
        <w:rPr>
          <w:rFonts w:cs="Arial"/>
          <w:szCs w:val="20"/>
        </w:rPr>
        <w:t xml:space="preserve">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2A352BAD" w14:textId="0539C41A" w:rsidR="007F4330" w:rsidRPr="0019462F" w:rsidRDefault="009E51FD" w:rsidP="00512766">
      <w:pPr>
        <w:spacing w:line="260" w:lineRule="exact"/>
        <w:rPr>
          <w:rFonts w:cs="Arial"/>
          <w:szCs w:val="20"/>
        </w:rPr>
      </w:pPr>
      <w:r w:rsidRPr="0019462F">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w:t>
      </w:r>
      <w:r w:rsidR="009D39EC">
        <w:rPr>
          <w:rFonts w:cs="Arial"/>
          <w:szCs w:val="20"/>
        </w:rPr>
        <w:t xml:space="preserve"> </w:t>
      </w:r>
      <w:r w:rsidRPr="0019462F">
        <w:rPr>
          <w:rFonts w:cs="Arial"/>
          <w:szCs w:val="20"/>
        </w:rPr>
        <w:t xml:space="preserve">Če bodo pri teh subjektih obstajali razlogi za izključitev iz točke </w:t>
      </w:r>
      <w:r w:rsidR="00AF1F77">
        <w:rPr>
          <w:rFonts w:cs="Arial"/>
          <w:szCs w:val="20"/>
        </w:rPr>
        <w:t>9</w:t>
      </w:r>
      <w:r w:rsidRPr="0019462F">
        <w:rPr>
          <w:rFonts w:cs="Arial"/>
          <w:szCs w:val="20"/>
        </w:rPr>
        <w:t>.1 teh navodil, jih bo naročnik zavrnil.</w:t>
      </w:r>
    </w:p>
    <w:p w14:paraId="499357E6" w14:textId="77777777" w:rsidR="005040C6" w:rsidRPr="0019462F" w:rsidRDefault="005040C6" w:rsidP="00512766">
      <w:pPr>
        <w:spacing w:line="260" w:lineRule="exact"/>
        <w:rPr>
          <w:rFonts w:cs="Arial"/>
          <w:szCs w:val="20"/>
        </w:rPr>
      </w:pPr>
    </w:p>
    <w:p w14:paraId="31B5BABC" w14:textId="77777777" w:rsidR="003F7D4F" w:rsidRDefault="003F7D4F" w:rsidP="00512766">
      <w:pPr>
        <w:pStyle w:val="Naslov3"/>
        <w:spacing w:before="0" w:after="0" w:line="260" w:lineRule="exact"/>
        <w:rPr>
          <w:rFonts w:eastAsia="Arial Unicode MS" w:cs="Arial"/>
        </w:rPr>
      </w:pPr>
      <w:bookmarkStart w:id="76" w:name="_Toc336851756"/>
      <w:bookmarkStart w:id="77" w:name="_Toc336851804"/>
      <w:bookmarkStart w:id="78" w:name="_Toc222485306"/>
      <w:r w:rsidRPr="0019462F">
        <w:rPr>
          <w:rFonts w:eastAsia="Arial Unicode MS" w:cs="Arial"/>
        </w:rPr>
        <w:t>Variantne ponudbe</w:t>
      </w:r>
      <w:bookmarkEnd w:id="76"/>
      <w:bookmarkEnd w:id="77"/>
      <w:bookmarkEnd w:id="78"/>
    </w:p>
    <w:p w14:paraId="6B017B9E" w14:textId="77777777" w:rsidR="005040C6" w:rsidRPr="005040C6" w:rsidRDefault="005040C6" w:rsidP="005040C6"/>
    <w:p w14:paraId="23C99D88" w14:textId="77777777" w:rsidR="003F7D4F" w:rsidRDefault="003F7D4F" w:rsidP="00512766">
      <w:pPr>
        <w:spacing w:line="260" w:lineRule="exac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781CBAC3" w14:textId="77777777" w:rsidR="005040C6" w:rsidRDefault="005040C6" w:rsidP="00512766">
      <w:pPr>
        <w:spacing w:line="260" w:lineRule="exact"/>
        <w:rPr>
          <w:rFonts w:cs="Arial"/>
        </w:rPr>
      </w:pPr>
    </w:p>
    <w:p w14:paraId="0D4326E6" w14:textId="77777777" w:rsidR="003B50A5" w:rsidRDefault="003B50A5" w:rsidP="00512766">
      <w:pPr>
        <w:spacing w:line="260" w:lineRule="exact"/>
        <w:rPr>
          <w:rFonts w:cs="Arial"/>
        </w:rPr>
      </w:pPr>
    </w:p>
    <w:p w14:paraId="6285CF07" w14:textId="77777777" w:rsidR="009D39EC" w:rsidRPr="0019462F" w:rsidRDefault="009D39EC" w:rsidP="00512766">
      <w:pPr>
        <w:spacing w:line="260" w:lineRule="exact"/>
        <w:rPr>
          <w:rFonts w:cs="Arial"/>
        </w:rPr>
      </w:pPr>
    </w:p>
    <w:p w14:paraId="08AD3F14" w14:textId="77777777" w:rsidR="003F7D4F" w:rsidRPr="0019462F" w:rsidRDefault="003F7D4F" w:rsidP="00512766">
      <w:pPr>
        <w:pStyle w:val="Naslov3"/>
        <w:spacing w:before="0" w:after="0" w:line="260" w:lineRule="exact"/>
        <w:rPr>
          <w:rFonts w:eastAsia="Arial Unicode MS" w:cs="Arial"/>
        </w:rPr>
      </w:pPr>
      <w:bookmarkStart w:id="79" w:name="_Toc336851757"/>
      <w:bookmarkStart w:id="80" w:name="_Toc336851805"/>
      <w:bookmarkStart w:id="81" w:name="_Toc222485307"/>
      <w:r w:rsidRPr="0019462F">
        <w:rPr>
          <w:rFonts w:eastAsia="Arial Unicode MS" w:cs="Arial"/>
        </w:rPr>
        <w:lastRenderedPageBreak/>
        <w:t>Jezik ponudbe</w:t>
      </w:r>
      <w:bookmarkEnd w:id="79"/>
      <w:bookmarkEnd w:id="80"/>
      <w:bookmarkEnd w:id="81"/>
    </w:p>
    <w:p w14:paraId="583EC42A" w14:textId="77777777" w:rsidR="005040C6" w:rsidRDefault="005040C6" w:rsidP="00512766">
      <w:pPr>
        <w:spacing w:line="260" w:lineRule="exact"/>
        <w:rPr>
          <w:rFonts w:cs="Arial"/>
          <w:szCs w:val="20"/>
        </w:rPr>
      </w:pPr>
      <w:bookmarkStart w:id="82" w:name="_Toc336851759"/>
      <w:bookmarkStart w:id="83" w:name="_Toc336851807"/>
    </w:p>
    <w:p w14:paraId="65F43E49" w14:textId="135FAB64" w:rsidR="00A75368" w:rsidRPr="0019462F" w:rsidRDefault="003A47D2" w:rsidP="00512766">
      <w:pPr>
        <w:spacing w:line="260" w:lineRule="exact"/>
        <w:rPr>
          <w:rFonts w:cs="Arial"/>
          <w:szCs w:val="20"/>
        </w:rPr>
      </w:pPr>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4141F0">
        <w:rPr>
          <w:rFonts w:cs="Arial"/>
          <w:szCs w:val="20"/>
        </w:rPr>
        <w:t>, razen morebitna dokazila iz uradnih evidenc.</w:t>
      </w:r>
    </w:p>
    <w:p w14:paraId="6A0F11EB" w14:textId="77777777" w:rsidR="004141F0" w:rsidRDefault="004141F0" w:rsidP="00512766">
      <w:pPr>
        <w:spacing w:line="260" w:lineRule="exact"/>
        <w:rPr>
          <w:rFonts w:cs="Arial"/>
          <w:szCs w:val="20"/>
        </w:rPr>
      </w:pPr>
      <w:bookmarkStart w:id="84" w:name="_Hlk169524959"/>
    </w:p>
    <w:p w14:paraId="7108105F" w14:textId="1E7783FC" w:rsidR="003A47D2" w:rsidRDefault="0030284D" w:rsidP="00512766">
      <w:pPr>
        <w:spacing w:line="260" w:lineRule="exac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84"/>
    </w:p>
    <w:p w14:paraId="54DA7CBD" w14:textId="77777777" w:rsidR="003B50A5" w:rsidRDefault="003B50A5" w:rsidP="00512766">
      <w:pPr>
        <w:spacing w:line="260" w:lineRule="exact"/>
        <w:rPr>
          <w:rFonts w:cs="Arial"/>
          <w:szCs w:val="20"/>
        </w:rPr>
      </w:pPr>
    </w:p>
    <w:p w14:paraId="7E481AE1" w14:textId="151C7DFB" w:rsidR="009139AC" w:rsidRDefault="009139AC" w:rsidP="00512766">
      <w:pPr>
        <w:pStyle w:val="Naslov3"/>
        <w:spacing w:before="0" w:after="0" w:line="260" w:lineRule="exact"/>
        <w:rPr>
          <w:rFonts w:eastAsia="Arial Unicode MS" w:cs="Arial"/>
        </w:rPr>
      </w:pPr>
      <w:bookmarkStart w:id="85" w:name="_Toc222485308"/>
      <w:r w:rsidRPr="0019462F">
        <w:rPr>
          <w:rFonts w:eastAsia="Arial Unicode MS" w:cs="Arial"/>
        </w:rPr>
        <w:t>Veljavnost ponudbe</w:t>
      </w:r>
      <w:bookmarkEnd w:id="82"/>
      <w:bookmarkEnd w:id="83"/>
      <w:bookmarkEnd w:id="85"/>
    </w:p>
    <w:p w14:paraId="41D7A298" w14:textId="77777777" w:rsidR="005040C6" w:rsidRDefault="005040C6" w:rsidP="00512766">
      <w:pPr>
        <w:spacing w:line="260" w:lineRule="exact"/>
      </w:pPr>
    </w:p>
    <w:p w14:paraId="162BCDB0" w14:textId="5E16B299" w:rsidR="0072631C" w:rsidRPr="005040C6" w:rsidRDefault="0072631C" w:rsidP="00512766">
      <w:pPr>
        <w:spacing w:line="260" w:lineRule="exact"/>
      </w:pPr>
      <w:r>
        <w:t xml:space="preserve">Ponudba mora veljati </w:t>
      </w:r>
      <w:r w:rsidRPr="0072631C">
        <w:rPr>
          <w:b/>
          <w:bCs/>
        </w:rPr>
        <w:t>š</w:t>
      </w:r>
      <w:r>
        <w:rPr>
          <w:b/>
          <w:bCs/>
        </w:rPr>
        <w:t>est</w:t>
      </w:r>
      <w:r w:rsidRPr="0072631C">
        <w:rPr>
          <w:b/>
          <w:bCs/>
        </w:rPr>
        <w:t xml:space="preserve"> mesece</w:t>
      </w:r>
      <w:r>
        <w:rPr>
          <w:b/>
          <w:bCs/>
        </w:rPr>
        <w:t>v</w:t>
      </w:r>
      <w:r w:rsidRPr="0072631C">
        <w:rPr>
          <w:b/>
          <w:bCs/>
        </w:rPr>
        <w:t xml:space="preserve"> </w:t>
      </w:r>
      <w:r w:rsidRPr="005040C6">
        <w:t xml:space="preserve">od </w:t>
      </w:r>
      <w:r w:rsidR="005040C6" w:rsidRPr="005040C6">
        <w:t xml:space="preserve">dneva </w:t>
      </w:r>
      <w:r w:rsidRPr="005040C6">
        <w:t xml:space="preserve">objave </w:t>
      </w:r>
      <w:r w:rsidR="005040C6" w:rsidRPr="005040C6">
        <w:t xml:space="preserve">obvestila o </w:t>
      </w:r>
      <w:r w:rsidRPr="005040C6">
        <w:t>naročil</w:t>
      </w:r>
      <w:r w:rsidR="005040C6" w:rsidRPr="005040C6">
        <w:t>u</w:t>
      </w:r>
      <w:r w:rsidRPr="005040C6">
        <w:t xml:space="preserve"> na portalu javnih naročil.</w:t>
      </w:r>
    </w:p>
    <w:p w14:paraId="297E86DF" w14:textId="77777777" w:rsidR="0072631C" w:rsidRDefault="0072631C" w:rsidP="00512766">
      <w:pPr>
        <w:spacing w:line="260" w:lineRule="exact"/>
      </w:pPr>
    </w:p>
    <w:p w14:paraId="75CB4D80" w14:textId="7608D9BF" w:rsidR="0072631C" w:rsidRDefault="0072631C" w:rsidP="00512766">
      <w:pPr>
        <w:spacing w:line="260" w:lineRule="exac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555343F" w14:textId="77777777" w:rsidR="005040C6" w:rsidRPr="0072631C" w:rsidRDefault="005040C6" w:rsidP="00512766">
      <w:pPr>
        <w:spacing w:line="260" w:lineRule="exact"/>
      </w:pPr>
    </w:p>
    <w:p w14:paraId="324452BF" w14:textId="77777777" w:rsidR="00BB1E26" w:rsidRPr="0019462F" w:rsidRDefault="009139AC" w:rsidP="00512766">
      <w:pPr>
        <w:pStyle w:val="Naslov3"/>
        <w:spacing w:before="0" w:after="0" w:line="260" w:lineRule="exact"/>
        <w:rPr>
          <w:rFonts w:eastAsia="Arial Unicode MS" w:cs="Arial"/>
        </w:rPr>
      </w:pPr>
      <w:bookmarkStart w:id="86" w:name="_Toc336851760"/>
      <w:bookmarkStart w:id="87" w:name="_Toc336851808"/>
      <w:bookmarkStart w:id="88" w:name="_Toc222485309"/>
      <w:r w:rsidRPr="0019462F">
        <w:rPr>
          <w:rFonts w:eastAsia="Arial Unicode MS" w:cs="Arial"/>
        </w:rPr>
        <w:t>Stroški ponudbe</w:t>
      </w:r>
      <w:bookmarkEnd w:id="86"/>
      <w:bookmarkEnd w:id="87"/>
      <w:bookmarkEnd w:id="88"/>
    </w:p>
    <w:p w14:paraId="503A78C6" w14:textId="77777777" w:rsidR="005040C6" w:rsidRDefault="005040C6" w:rsidP="00512766">
      <w:pPr>
        <w:spacing w:line="260" w:lineRule="exact"/>
        <w:rPr>
          <w:rFonts w:cs="Arial"/>
          <w:szCs w:val="20"/>
        </w:rPr>
      </w:pPr>
    </w:p>
    <w:p w14:paraId="02273EA9" w14:textId="20C21208" w:rsidR="009139AC" w:rsidRDefault="009139AC" w:rsidP="00512766">
      <w:pPr>
        <w:spacing w:line="260" w:lineRule="exact"/>
        <w:rPr>
          <w:rFonts w:cs="Arial"/>
          <w:szCs w:val="20"/>
        </w:rPr>
      </w:pPr>
      <w:r w:rsidRPr="0019462F">
        <w:rPr>
          <w:rFonts w:cs="Arial"/>
          <w:szCs w:val="20"/>
        </w:rPr>
        <w:t>Vse stroške, povezane s pripravo in predložitvijo ponudbe, nosi ponudnik.</w:t>
      </w:r>
    </w:p>
    <w:p w14:paraId="7A9B7792" w14:textId="77777777" w:rsidR="005040C6" w:rsidRDefault="005040C6" w:rsidP="00512766">
      <w:pPr>
        <w:spacing w:line="260" w:lineRule="exact"/>
        <w:rPr>
          <w:rFonts w:cs="Arial"/>
          <w:szCs w:val="20"/>
        </w:rPr>
      </w:pPr>
    </w:p>
    <w:p w14:paraId="3B32727B" w14:textId="77777777" w:rsidR="005040C6" w:rsidRPr="0019462F" w:rsidRDefault="005040C6" w:rsidP="00512766">
      <w:pPr>
        <w:spacing w:line="260" w:lineRule="exact"/>
        <w:rPr>
          <w:rFonts w:cs="Arial"/>
          <w:szCs w:val="20"/>
        </w:rPr>
      </w:pPr>
    </w:p>
    <w:p w14:paraId="369B81A2" w14:textId="3457091C" w:rsidR="003807D9" w:rsidRDefault="0019066F" w:rsidP="00512766">
      <w:pPr>
        <w:pStyle w:val="Naslov1"/>
        <w:numPr>
          <w:ilvl w:val="0"/>
          <w:numId w:val="2"/>
        </w:numPr>
        <w:suppressAutoHyphens/>
        <w:spacing w:before="0" w:beforeAutospacing="0" w:after="0" w:afterAutospacing="0" w:line="260" w:lineRule="exact"/>
        <w:rPr>
          <w:rFonts w:cs="Arial"/>
          <w:caps w:val="0"/>
        </w:rPr>
      </w:pPr>
      <w:bookmarkStart w:id="89" w:name="_Toc336851763"/>
      <w:bookmarkStart w:id="90" w:name="_Toc336851811"/>
      <w:bookmarkStart w:id="91" w:name="_Toc222485310"/>
      <w:bookmarkStart w:id="92" w:name="_Toc336851761"/>
      <w:bookmarkStart w:id="93"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89"/>
      <w:bookmarkEnd w:id="90"/>
      <w:bookmarkEnd w:id="91"/>
    </w:p>
    <w:p w14:paraId="19866D56" w14:textId="77777777" w:rsidR="005040C6" w:rsidRPr="005040C6" w:rsidRDefault="005040C6" w:rsidP="005040C6"/>
    <w:p w14:paraId="283674FA" w14:textId="3A97A351" w:rsidR="00676494" w:rsidRDefault="003807D9" w:rsidP="00512766">
      <w:pPr>
        <w:spacing w:line="260" w:lineRule="exac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5FFDFD81" w14:textId="77777777" w:rsidR="005040C6" w:rsidRDefault="005040C6" w:rsidP="00512766">
      <w:pPr>
        <w:spacing w:line="260" w:lineRule="exact"/>
        <w:rPr>
          <w:rFonts w:cs="Arial"/>
        </w:rPr>
      </w:pPr>
    </w:p>
    <w:p w14:paraId="2764E808" w14:textId="77777777" w:rsidR="005040C6" w:rsidRPr="0019462F" w:rsidRDefault="005040C6" w:rsidP="00512766">
      <w:pPr>
        <w:spacing w:line="260" w:lineRule="exact"/>
        <w:rPr>
          <w:rFonts w:cs="Arial"/>
        </w:rPr>
      </w:pPr>
    </w:p>
    <w:p w14:paraId="6515D65E" w14:textId="77777777" w:rsidR="009139AC" w:rsidRDefault="005D2C09" w:rsidP="00512766">
      <w:pPr>
        <w:pStyle w:val="Naslov1"/>
        <w:numPr>
          <w:ilvl w:val="0"/>
          <w:numId w:val="2"/>
        </w:numPr>
        <w:suppressAutoHyphens/>
        <w:spacing w:before="0" w:beforeAutospacing="0" w:after="0" w:afterAutospacing="0" w:line="260" w:lineRule="exact"/>
        <w:rPr>
          <w:rFonts w:cs="Arial"/>
          <w:caps w:val="0"/>
        </w:rPr>
      </w:pPr>
      <w:bookmarkStart w:id="94" w:name="_Toc222485311"/>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92"/>
      <w:bookmarkEnd w:id="93"/>
      <w:bookmarkEnd w:id="94"/>
    </w:p>
    <w:p w14:paraId="20CBC114" w14:textId="77777777" w:rsidR="005040C6" w:rsidRPr="005040C6" w:rsidRDefault="005040C6" w:rsidP="005040C6"/>
    <w:p w14:paraId="11CDADD7" w14:textId="65692E1A" w:rsidR="00406236" w:rsidRPr="0019462F" w:rsidRDefault="00CA5681" w:rsidP="00512766">
      <w:pPr>
        <w:spacing w:line="260" w:lineRule="exact"/>
        <w:rPr>
          <w:rFonts w:cs="Arial"/>
          <w:color w:val="000000"/>
          <w:szCs w:val="20"/>
        </w:rPr>
      </w:pPr>
      <w:bookmarkStart w:id="95" w:name="_Toc336851762"/>
      <w:bookmarkStart w:id="96"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512766">
      <w:pPr>
        <w:spacing w:line="260" w:lineRule="exact"/>
        <w:rPr>
          <w:rFonts w:cs="Arial"/>
          <w:color w:val="000000"/>
          <w:szCs w:val="20"/>
        </w:rPr>
      </w:pPr>
    </w:p>
    <w:p w14:paraId="167A915A" w14:textId="77777777" w:rsidR="003A47D2" w:rsidRDefault="003A47D2" w:rsidP="00512766">
      <w:pPr>
        <w:spacing w:line="260" w:lineRule="exac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715BB6B6" w14:textId="77777777" w:rsidR="005040C6" w:rsidRDefault="005040C6" w:rsidP="00512766">
      <w:pPr>
        <w:spacing w:line="260" w:lineRule="exact"/>
        <w:rPr>
          <w:rFonts w:cs="Arial"/>
          <w:color w:val="000000"/>
          <w:szCs w:val="20"/>
          <w:lang w:eastAsia="sl-SI"/>
        </w:rPr>
      </w:pPr>
    </w:p>
    <w:p w14:paraId="61444A15" w14:textId="77777777" w:rsidR="005040C6" w:rsidRPr="0019462F" w:rsidRDefault="005040C6" w:rsidP="00512766">
      <w:pPr>
        <w:spacing w:line="260" w:lineRule="exact"/>
        <w:rPr>
          <w:rFonts w:cs="Arial"/>
          <w:color w:val="000000"/>
          <w:szCs w:val="20"/>
          <w:lang w:eastAsia="sl-SI"/>
        </w:rPr>
      </w:pPr>
    </w:p>
    <w:p w14:paraId="1A92D4D8" w14:textId="0C517385" w:rsidR="009139AC" w:rsidRDefault="00CA044F" w:rsidP="00512766">
      <w:pPr>
        <w:pStyle w:val="Naslov1"/>
        <w:numPr>
          <w:ilvl w:val="0"/>
          <w:numId w:val="2"/>
        </w:numPr>
        <w:suppressAutoHyphens/>
        <w:spacing w:before="0" w:beforeAutospacing="0" w:after="0" w:afterAutospacing="0" w:line="260" w:lineRule="exact"/>
        <w:rPr>
          <w:rFonts w:cs="Arial"/>
          <w:caps w:val="0"/>
        </w:rPr>
      </w:pPr>
      <w:bookmarkStart w:id="97" w:name="_Toc222485312"/>
      <w:bookmarkEnd w:id="95"/>
      <w:bookmarkEnd w:id="96"/>
      <w:r w:rsidRPr="00CA044F">
        <w:rPr>
          <w:rFonts w:cs="Arial"/>
          <w:caps w:val="0"/>
        </w:rPr>
        <w:t>OKVIRNI SPORAZUM</w:t>
      </w:r>
      <w:bookmarkEnd w:id="97"/>
    </w:p>
    <w:p w14:paraId="4549210D" w14:textId="77777777" w:rsidR="005040C6" w:rsidRPr="005040C6" w:rsidRDefault="005040C6" w:rsidP="005040C6"/>
    <w:p w14:paraId="0DFC1DBE" w14:textId="12418A92" w:rsidR="008B6487" w:rsidRPr="0019462F" w:rsidRDefault="00537066" w:rsidP="00512766">
      <w:pPr>
        <w:spacing w:line="260" w:lineRule="exact"/>
        <w:rPr>
          <w:rFonts w:cs="Arial"/>
        </w:rPr>
      </w:pPr>
      <w:r w:rsidRPr="0019462F">
        <w:rPr>
          <w:rFonts w:cs="Arial"/>
        </w:rPr>
        <w:t>Naročnik</w:t>
      </w:r>
      <w:r w:rsidR="00547508" w:rsidRPr="0019462F">
        <w:rPr>
          <w:rFonts w:cs="Arial"/>
        </w:rPr>
        <w:t xml:space="preserve"> </w:t>
      </w:r>
      <w:r w:rsidR="00762819" w:rsidRPr="0019462F">
        <w:rPr>
          <w:rFonts w:cs="Arial"/>
        </w:rPr>
        <w:t>bo z izbranim</w:t>
      </w:r>
      <w:r w:rsidR="00CA044F">
        <w:rPr>
          <w:rFonts w:cs="Arial"/>
        </w:rPr>
        <w:t>i</w:t>
      </w:r>
      <w:r w:rsidR="00762819" w:rsidRPr="0019462F">
        <w:rPr>
          <w:rFonts w:cs="Arial"/>
        </w:rPr>
        <w:t xml:space="preserve"> ponudnik</w:t>
      </w:r>
      <w:r w:rsidR="00CA044F">
        <w:rPr>
          <w:rFonts w:cs="Arial"/>
        </w:rPr>
        <w:t>i</w:t>
      </w:r>
      <w:r w:rsidR="00762819" w:rsidRPr="0019462F">
        <w:rPr>
          <w:rFonts w:cs="Arial"/>
        </w:rPr>
        <w:t xml:space="preserve"> sklenil </w:t>
      </w:r>
      <w:r w:rsidRPr="0019462F">
        <w:rPr>
          <w:rFonts w:cs="Arial"/>
        </w:rPr>
        <w:t>o</w:t>
      </w:r>
      <w:r w:rsidR="00CA044F">
        <w:rPr>
          <w:rFonts w:cs="Arial"/>
        </w:rPr>
        <w:t>kvirni sporazum</w:t>
      </w:r>
      <w:r w:rsidRPr="0019462F">
        <w:rPr>
          <w:rFonts w:cs="Arial"/>
        </w:rPr>
        <w:t>.</w:t>
      </w:r>
    </w:p>
    <w:p w14:paraId="1C0DA923" w14:textId="77777777" w:rsidR="0042585B" w:rsidRPr="0019462F" w:rsidRDefault="0042585B" w:rsidP="00512766">
      <w:pPr>
        <w:spacing w:line="260" w:lineRule="exact"/>
        <w:rPr>
          <w:rFonts w:cs="Arial"/>
        </w:rPr>
      </w:pPr>
    </w:p>
    <w:p w14:paraId="7EE85D47" w14:textId="4B8E19D9" w:rsidR="00215217" w:rsidRPr="0019462F" w:rsidRDefault="00215217" w:rsidP="00512766">
      <w:pPr>
        <w:spacing w:line="260" w:lineRule="exact"/>
        <w:rPr>
          <w:rFonts w:cs="Arial"/>
          <w:szCs w:val="20"/>
        </w:rPr>
      </w:pPr>
      <w:r w:rsidRPr="0019462F">
        <w:rPr>
          <w:rFonts w:cs="Arial"/>
          <w:szCs w:val="20"/>
        </w:rPr>
        <w:t xml:space="preserve">S podpisom obrazca ESPD ponudnik potrdi, da sprejema vsebino osnutka </w:t>
      </w:r>
      <w:r w:rsidR="00CA044F">
        <w:rPr>
          <w:rFonts w:cs="Arial"/>
          <w:szCs w:val="20"/>
        </w:rPr>
        <w:t>okvirnega sporazuma</w:t>
      </w:r>
      <w:r w:rsidRPr="0019462F">
        <w:rPr>
          <w:rFonts w:cs="Arial"/>
          <w:szCs w:val="20"/>
        </w:rPr>
        <w:t xml:space="preserve">. </w:t>
      </w:r>
    </w:p>
    <w:p w14:paraId="132DC32B" w14:textId="77777777" w:rsidR="00215217" w:rsidRPr="0019462F" w:rsidRDefault="00215217" w:rsidP="00512766">
      <w:pPr>
        <w:spacing w:line="260" w:lineRule="exact"/>
        <w:rPr>
          <w:rFonts w:cs="Arial"/>
          <w:szCs w:val="20"/>
        </w:rPr>
      </w:pPr>
    </w:p>
    <w:p w14:paraId="04F73974" w14:textId="4CE54E96" w:rsidR="00215217" w:rsidRPr="0019462F" w:rsidRDefault="004141F0" w:rsidP="00512766">
      <w:pPr>
        <w:spacing w:line="260" w:lineRule="exact"/>
        <w:rPr>
          <w:rFonts w:cs="Arial"/>
        </w:rPr>
      </w:pPr>
      <w:r>
        <w:rPr>
          <w:rFonts w:cs="Arial"/>
          <w:szCs w:val="20"/>
        </w:rPr>
        <w:t>Okvirni sporazum</w:t>
      </w:r>
      <w:r w:rsidR="00215217" w:rsidRPr="0019462F">
        <w:rPr>
          <w:rFonts w:cs="Arial"/>
        </w:rPr>
        <w:t xml:space="preserve"> se bo pred podpisom vsebinsko prilagodil glede na to, ali bo izbrani ponudnik predložil skupno ponudbo, prijavil sodelovanje podizvajalcev in podobno. </w:t>
      </w:r>
    </w:p>
    <w:p w14:paraId="52812D95" w14:textId="77777777" w:rsidR="00215217" w:rsidRPr="0019462F" w:rsidRDefault="00215217" w:rsidP="00512766">
      <w:pPr>
        <w:spacing w:line="260" w:lineRule="exact"/>
        <w:rPr>
          <w:rFonts w:cs="Arial"/>
        </w:rPr>
      </w:pPr>
    </w:p>
    <w:p w14:paraId="3405EBA6" w14:textId="0EB55B20" w:rsidR="00215217" w:rsidRPr="0019462F" w:rsidRDefault="00215217" w:rsidP="00512766">
      <w:pPr>
        <w:spacing w:line="260" w:lineRule="exact"/>
        <w:rPr>
          <w:rFonts w:eastAsia="Times New Roman" w:cs="Arial"/>
          <w:szCs w:val="20"/>
        </w:rPr>
      </w:pPr>
      <w:r w:rsidRPr="0019462F">
        <w:rPr>
          <w:rFonts w:eastAsia="Times New Roman" w:cs="Arial"/>
          <w:szCs w:val="20"/>
        </w:rPr>
        <w:t xml:space="preserve">V skladu s šestim odstavkom 14. člena Zakona o integriteti in preprečevanju korupcije (Uradni list RS, št. 69/11-UPB, 158/20, 3/22 - </w:t>
      </w:r>
      <w:proofErr w:type="spellStart"/>
      <w:r w:rsidRPr="0019462F">
        <w:rPr>
          <w:rFonts w:eastAsia="Times New Roman" w:cs="Arial"/>
          <w:szCs w:val="20"/>
        </w:rPr>
        <w:t>ZDeb</w:t>
      </w:r>
      <w:proofErr w:type="spellEnd"/>
      <w:r w:rsidRPr="0019462F">
        <w:rPr>
          <w:rFonts w:eastAsia="Times New Roman" w:cs="Arial"/>
          <w:szCs w:val="20"/>
        </w:rPr>
        <w:t xml:space="preserve"> in 16/23 - </w:t>
      </w:r>
      <w:proofErr w:type="spellStart"/>
      <w:r w:rsidRPr="0019462F">
        <w:rPr>
          <w:rFonts w:eastAsia="Times New Roman" w:cs="Arial"/>
          <w:szCs w:val="20"/>
        </w:rPr>
        <w:t>ZZPri</w:t>
      </w:r>
      <w:proofErr w:type="spellEnd"/>
      <w:r w:rsidRPr="0019462F">
        <w:rPr>
          <w:rFonts w:eastAsia="Times New Roman" w:cs="Arial"/>
          <w:szCs w:val="20"/>
        </w:rPr>
        <w:t xml:space="preserve">; v nadaljevanju </w:t>
      </w:r>
      <w:proofErr w:type="spellStart"/>
      <w:r w:rsidRPr="0019462F">
        <w:rPr>
          <w:rFonts w:eastAsia="Times New Roman" w:cs="Arial"/>
          <w:szCs w:val="20"/>
        </w:rPr>
        <w:t>ZIntPK</w:t>
      </w:r>
      <w:proofErr w:type="spellEnd"/>
      <w:r w:rsidRPr="0019462F">
        <w:rPr>
          <w:rFonts w:eastAsia="Times New Roman" w:cs="Arial"/>
          <w:szCs w:val="20"/>
        </w:rPr>
        <w:t xml:space="preserve">) je dolžan izbrani ponudnik </w:t>
      </w:r>
      <w:r w:rsidRPr="0019462F">
        <w:rPr>
          <w:rFonts w:eastAsia="Times New Roman" w:cs="Arial"/>
          <w:szCs w:val="20"/>
        </w:rPr>
        <w:lastRenderedPageBreak/>
        <w:t>na poziv naročnika, pred podpisom pogodbe, v roku osmih (8) dni od prejema poziva, posredovati izjavo ali podatke o:</w:t>
      </w:r>
    </w:p>
    <w:p w14:paraId="622E1D7D" w14:textId="77777777" w:rsidR="00215217" w:rsidRPr="0019462F" w:rsidRDefault="00215217" w:rsidP="00512766">
      <w:pPr>
        <w:numPr>
          <w:ilvl w:val="0"/>
          <w:numId w:val="14"/>
        </w:numPr>
        <w:spacing w:line="260" w:lineRule="exact"/>
        <w:contextualSpacing/>
        <w:rPr>
          <w:rFonts w:cs="Arial"/>
          <w:szCs w:val="20"/>
        </w:rPr>
      </w:pPr>
      <w:r w:rsidRPr="0019462F">
        <w:rPr>
          <w:rFonts w:cs="Arial"/>
          <w:szCs w:val="20"/>
        </w:rPr>
        <w:t xml:space="preserve">svojih ustanoviteljih, družbenikih, delničarjih, </w:t>
      </w:r>
      <w:proofErr w:type="spellStart"/>
      <w:r w:rsidRPr="0019462F">
        <w:rPr>
          <w:rFonts w:cs="Arial"/>
          <w:szCs w:val="20"/>
        </w:rPr>
        <w:t>komanditistih</w:t>
      </w:r>
      <w:proofErr w:type="spellEnd"/>
      <w:r w:rsidRPr="0019462F">
        <w:rPr>
          <w:rFonts w:cs="Arial"/>
          <w:szCs w:val="20"/>
        </w:rPr>
        <w:t xml:space="preserve"> ali drugih lastnikih in podatke o lastniških deležih navedenih oseb,</w:t>
      </w:r>
    </w:p>
    <w:p w14:paraId="1E2E2A9D" w14:textId="77777777" w:rsidR="00215217" w:rsidRPr="0019462F" w:rsidRDefault="00215217" w:rsidP="00512766">
      <w:pPr>
        <w:numPr>
          <w:ilvl w:val="0"/>
          <w:numId w:val="14"/>
        </w:numPr>
        <w:spacing w:line="260" w:lineRule="exact"/>
        <w:contextualSpacing/>
        <w:rPr>
          <w:rFonts w:cs="Arial"/>
          <w:szCs w:val="20"/>
        </w:rPr>
      </w:pPr>
      <w:r w:rsidRPr="0019462F">
        <w:rPr>
          <w:rFonts w:cs="Arial"/>
          <w:szCs w:val="20"/>
        </w:rPr>
        <w:t>gospodarskih subjektih, za katere se glede na določbe zakona, ki ureja gospodarske družbe, šteje, da so z njim povezane družbe.</w:t>
      </w:r>
    </w:p>
    <w:p w14:paraId="72409E27" w14:textId="77777777" w:rsidR="00215217" w:rsidRPr="0019462F" w:rsidRDefault="00215217" w:rsidP="00512766">
      <w:pPr>
        <w:spacing w:line="260" w:lineRule="exact"/>
        <w:contextualSpacing/>
        <w:rPr>
          <w:rFonts w:cs="Arial"/>
          <w:szCs w:val="20"/>
        </w:rPr>
      </w:pPr>
    </w:p>
    <w:p w14:paraId="6352B9EA" w14:textId="77777777" w:rsidR="00215217" w:rsidRPr="0019462F" w:rsidRDefault="00215217" w:rsidP="00512766">
      <w:pPr>
        <w:spacing w:line="260" w:lineRule="exact"/>
        <w:rPr>
          <w:rFonts w:eastAsia="Times New Roman" w:cs="Arial"/>
          <w:szCs w:val="20"/>
        </w:rPr>
      </w:pPr>
      <w:r w:rsidRPr="0019462F">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0873F38A" w14:textId="77777777" w:rsidR="00215217" w:rsidRPr="0019462F" w:rsidRDefault="00215217" w:rsidP="00512766">
      <w:pPr>
        <w:spacing w:line="260" w:lineRule="exact"/>
        <w:contextualSpacing/>
        <w:rPr>
          <w:rFonts w:cs="Arial"/>
          <w:szCs w:val="20"/>
        </w:rPr>
      </w:pPr>
    </w:p>
    <w:p w14:paraId="531E7683" w14:textId="16C229AA" w:rsidR="00D908BF" w:rsidRPr="0019462F" w:rsidRDefault="0042585B" w:rsidP="00512766">
      <w:pPr>
        <w:spacing w:line="260" w:lineRule="exact"/>
        <w:rPr>
          <w:rFonts w:cs="Arial"/>
          <w:szCs w:val="20"/>
        </w:rPr>
      </w:pPr>
      <w:r w:rsidRPr="0019462F">
        <w:rPr>
          <w:rFonts w:cs="Arial"/>
          <w:szCs w:val="20"/>
        </w:rPr>
        <w:t xml:space="preserve">Če bo </w:t>
      </w:r>
      <w:r w:rsidR="00211FA8" w:rsidRPr="0019462F">
        <w:rPr>
          <w:rFonts w:cs="Arial"/>
          <w:szCs w:val="20"/>
        </w:rPr>
        <w:t>ponudnik</w:t>
      </w:r>
      <w:r w:rsidRPr="0019462F">
        <w:rPr>
          <w:rFonts w:cs="Arial"/>
          <w:szCs w:val="20"/>
        </w:rPr>
        <w:t xml:space="preserve"> predložil lažno izjavo oziroma bo dal neresničn</w:t>
      </w:r>
      <w:r w:rsidR="00BB06EF" w:rsidRPr="0019462F">
        <w:rPr>
          <w:rFonts w:cs="Arial"/>
          <w:szCs w:val="20"/>
        </w:rPr>
        <w:t>e</w:t>
      </w:r>
      <w:r w:rsidRPr="0019462F">
        <w:rPr>
          <w:rFonts w:cs="Arial"/>
          <w:szCs w:val="20"/>
        </w:rPr>
        <w:t xml:space="preserve"> podatk</w:t>
      </w:r>
      <w:r w:rsidR="00BB06EF" w:rsidRPr="0019462F">
        <w:rPr>
          <w:rFonts w:cs="Arial"/>
          <w:szCs w:val="20"/>
        </w:rPr>
        <w:t>e</w:t>
      </w:r>
      <w:r w:rsidRPr="0019462F">
        <w:rPr>
          <w:rFonts w:cs="Arial"/>
          <w:szCs w:val="20"/>
        </w:rPr>
        <w:t xml:space="preserve"> o navedenih dejstvih, bo to imelo za posledico ničnost </w:t>
      </w:r>
      <w:r w:rsidR="000C2626" w:rsidRPr="0019462F">
        <w:rPr>
          <w:rFonts w:cs="Arial"/>
          <w:szCs w:val="20"/>
        </w:rPr>
        <w:t>pogodbe</w:t>
      </w:r>
      <w:r w:rsidRPr="0019462F">
        <w:rPr>
          <w:rFonts w:cs="Arial"/>
          <w:szCs w:val="20"/>
        </w:rPr>
        <w:t>.</w:t>
      </w:r>
      <w:r w:rsidR="00700B8E" w:rsidRPr="0019462F">
        <w:rPr>
          <w:rFonts w:cs="Arial"/>
          <w:szCs w:val="20"/>
        </w:rPr>
        <w:t xml:space="preserve"> </w:t>
      </w:r>
    </w:p>
    <w:p w14:paraId="52B54E6A" w14:textId="77777777" w:rsidR="0042585B" w:rsidRPr="0019462F" w:rsidRDefault="0042585B" w:rsidP="00512766">
      <w:pPr>
        <w:spacing w:line="260" w:lineRule="exact"/>
        <w:rPr>
          <w:rFonts w:cs="Arial"/>
          <w:szCs w:val="20"/>
        </w:rPr>
      </w:pPr>
    </w:p>
    <w:p w14:paraId="35E12C51" w14:textId="48C592D5" w:rsidR="005A653F" w:rsidRPr="0019462F" w:rsidRDefault="009144CA" w:rsidP="00512766">
      <w:pPr>
        <w:spacing w:line="260" w:lineRule="exact"/>
        <w:rPr>
          <w:rFonts w:cs="Arial"/>
          <w:szCs w:val="20"/>
        </w:rPr>
      </w:pPr>
      <w:r w:rsidRPr="0019462F">
        <w:rPr>
          <w:rFonts w:cs="Arial"/>
          <w:szCs w:val="20"/>
        </w:rPr>
        <w:t xml:space="preserve">Naročnik bo z izbranim ponudnikom sklenil pogodbo, razen če bodo obstajale okoliščine, ki jih določata 35. in 36. člen </w:t>
      </w:r>
      <w:proofErr w:type="spellStart"/>
      <w:r w:rsidRPr="0019462F">
        <w:rPr>
          <w:rFonts w:cs="Arial"/>
          <w:szCs w:val="20"/>
        </w:rPr>
        <w:t>ZIntPK</w:t>
      </w:r>
      <w:proofErr w:type="spellEnd"/>
      <w:r w:rsidRPr="0019462F">
        <w:rPr>
          <w:rFonts w:cs="Arial"/>
          <w:szCs w:val="20"/>
        </w:rPr>
        <w:t>, ki naročniku prepovedujejo poslovanje z izbranim gospodarskim subjektom.</w:t>
      </w:r>
    </w:p>
    <w:p w14:paraId="5E9EC999" w14:textId="77777777" w:rsidR="009144CA" w:rsidRPr="0019462F" w:rsidRDefault="009144CA" w:rsidP="00512766">
      <w:pPr>
        <w:spacing w:line="260" w:lineRule="exact"/>
        <w:rPr>
          <w:rFonts w:cs="Arial"/>
        </w:rPr>
      </w:pPr>
    </w:p>
    <w:p w14:paraId="30CC949A" w14:textId="12803E34" w:rsidR="00215217" w:rsidRPr="0019462F" w:rsidRDefault="00215217" w:rsidP="00512766">
      <w:pPr>
        <w:spacing w:line="260" w:lineRule="exact"/>
        <w:rPr>
          <w:rFonts w:cs="Arial"/>
        </w:rPr>
      </w:pPr>
      <w:r w:rsidRPr="0019462F">
        <w:rPr>
          <w:rFonts w:cs="Arial"/>
        </w:rPr>
        <w:t xml:space="preserve">Izbrani ponudnik mora v roku </w:t>
      </w:r>
      <w:r w:rsidR="00CA044F">
        <w:rPr>
          <w:rFonts w:cs="Arial"/>
        </w:rPr>
        <w:t xml:space="preserve">pet </w:t>
      </w:r>
      <w:r w:rsidRPr="0019462F">
        <w:rPr>
          <w:rFonts w:cs="Arial"/>
        </w:rPr>
        <w:t xml:space="preserve">dni od prejema s strani naročnika podpisan </w:t>
      </w:r>
      <w:r w:rsidR="00CA044F">
        <w:rPr>
          <w:rFonts w:cs="Arial"/>
        </w:rPr>
        <w:t>okvirni sporazum</w:t>
      </w:r>
      <w:r w:rsidRPr="0019462F">
        <w:rPr>
          <w:rFonts w:cs="Arial"/>
        </w:rPr>
        <w:t xml:space="preserve"> podpisati in</w:t>
      </w:r>
      <w:r w:rsidR="00CA044F">
        <w:rPr>
          <w:rFonts w:cs="Arial"/>
        </w:rPr>
        <w:t xml:space="preserve"> ga</w:t>
      </w:r>
      <w:r w:rsidRPr="0019462F">
        <w:rPr>
          <w:rFonts w:cs="Arial"/>
        </w:rPr>
        <w:t xml:space="preserve"> vrniti naročniku. </w:t>
      </w:r>
    </w:p>
    <w:p w14:paraId="3BF81AA1" w14:textId="77777777" w:rsidR="00CA044F" w:rsidRDefault="00CA044F" w:rsidP="00512766">
      <w:pPr>
        <w:spacing w:line="260" w:lineRule="exact"/>
        <w:rPr>
          <w:rFonts w:cs="Arial"/>
        </w:rPr>
      </w:pPr>
    </w:p>
    <w:p w14:paraId="02A17D3E" w14:textId="77777777" w:rsidR="005040C6" w:rsidRDefault="005040C6" w:rsidP="00512766">
      <w:pPr>
        <w:spacing w:line="260" w:lineRule="exact"/>
        <w:rPr>
          <w:rFonts w:cs="Arial"/>
        </w:rPr>
      </w:pPr>
    </w:p>
    <w:p w14:paraId="408C4BAE" w14:textId="77777777" w:rsidR="00CA044F" w:rsidRDefault="00CA044F" w:rsidP="00512766">
      <w:pPr>
        <w:pStyle w:val="Naslov1"/>
        <w:numPr>
          <w:ilvl w:val="0"/>
          <w:numId w:val="35"/>
        </w:numPr>
        <w:spacing w:before="0" w:beforeAutospacing="0" w:after="0" w:afterAutospacing="0" w:line="260" w:lineRule="exact"/>
        <w:rPr>
          <w:rFonts w:cs="Arial"/>
          <w:szCs w:val="20"/>
        </w:rPr>
      </w:pPr>
      <w:bookmarkStart w:id="98" w:name="_Toc510170568"/>
      <w:bookmarkStart w:id="99" w:name="_Toc22030974"/>
      <w:bookmarkStart w:id="100" w:name="_Toc129241433"/>
      <w:bookmarkStart w:id="101" w:name="_Toc168650571"/>
      <w:bookmarkStart w:id="102" w:name="_Toc222485313"/>
      <w:r>
        <w:rPr>
          <w:rFonts w:cs="Arial"/>
          <w:szCs w:val="20"/>
        </w:rPr>
        <w:t xml:space="preserve">PONOVNO </w:t>
      </w:r>
      <w:r w:rsidRPr="0061776A">
        <w:rPr>
          <w:rFonts w:cs="Arial"/>
          <w:szCs w:val="20"/>
        </w:rPr>
        <w:t>ODPIRANJE KONKURENCE</w:t>
      </w:r>
      <w:bookmarkEnd w:id="98"/>
      <w:bookmarkEnd w:id="99"/>
      <w:bookmarkEnd w:id="100"/>
      <w:bookmarkEnd w:id="101"/>
      <w:bookmarkEnd w:id="102"/>
    </w:p>
    <w:p w14:paraId="41B5B4F9" w14:textId="77777777" w:rsidR="005040C6" w:rsidRPr="005040C6" w:rsidRDefault="005040C6" w:rsidP="005040C6"/>
    <w:p w14:paraId="61401D5D" w14:textId="2CBE4257" w:rsidR="00CA044F" w:rsidRDefault="00CA044F" w:rsidP="00512766">
      <w:pPr>
        <w:spacing w:line="260" w:lineRule="exact"/>
        <w:rPr>
          <w:rFonts w:cs="Arial"/>
        </w:rPr>
      </w:pPr>
      <w:bookmarkStart w:id="103" w:name="_Hlk20381605"/>
      <w:r w:rsidRPr="0061776A">
        <w:rPr>
          <w:rFonts w:cs="Arial"/>
        </w:rPr>
        <w:t>Naročnik bo</w:t>
      </w:r>
      <w:r>
        <w:rPr>
          <w:rFonts w:cs="Arial"/>
        </w:rPr>
        <w:t xml:space="preserve"> v času izvajanja okvirnega sporazuma ponovno</w:t>
      </w:r>
      <w:r w:rsidRPr="0061776A">
        <w:rPr>
          <w:rFonts w:cs="Arial"/>
        </w:rPr>
        <w:t xml:space="preserve"> odpiral konkurenco med </w:t>
      </w:r>
      <w:r w:rsidR="0072631C">
        <w:rPr>
          <w:rFonts w:cs="Arial"/>
        </w:rPr>
        <w:t xml:space="preserve">vsemi </w:t>
      </w:r>
      <w:r>
        <w:rPr>
          <w:rFonts w:cs="Arial"/>
        </w:rPr>
        <w:t>gospodarskimi subjekti</w:t>
      </w:r>
      <w:r w:rsidRPr="0061776A">
        <w:rPr>
          <w:rFonts w:cs="Arial"/>
        </w:rPr>
        <w:t xml:space="preserve">, </w:t>
      </w:r>
      <w:r>
        <w:rPr>
          <w:rFonts w:cs="Arial"/>
        </w:rPr>
        <w:t>s katerimi bo sklenjen okvirni sporazum.</w:t>
      </w:r>
    </w:p>
    <w:p w14:paraId="73B359BD" w14:textId="77777777" w:rsidR="00CA044F" w:rsidRDefault="00CA044F" w:rsidP="00512766">
      <w:pPr>
        <w:spacing w:line="260" w:lineRule="exact"/>
        <w:rPr>
          <w:rFonts w:cs="Arial"/>
        </w:rPr>
      </w:pPr>
    </w:p>
    <w:p w14:paraId="4286A983" w14:textId="1A03D7E7" w:rsidR="00CA044F" w:rsidRPr="007213AE" w:rsidRDefault="00CA044F" w:rsidP="00512766">
      <w:pPr>
        <w:spacing w:line="260" w:lineRule="exact"/>
        <w:rPr>
          <w:rFonts w:cs="Arial"/>
          <w:szCs w:val="20"/>
        </w:rPr>
      </w:pPr>
      <w:r w:rsidRPr="00DE1726">
        <w:rPr>
          <w:rFonts w:cs="Arial"/>
          <w:szCs w:val="20"/>
        </w:rPr>
        <w:t>Ponovno odpiranje konkurence bo izvedeno v informacijskem sistemu e-JN, podpisniki okvirnih sporazumov pa bodo iz informacijskega sistema e-JN o tem obveščeni po e-pošti.</w:t>
      </w:r>
      <w:bookmarkEnd w:id="103"/>
    </w:p>
    <w:p w14:paraId="4321D830" w14:textId="77777777" w:rsidR="00CA044F" w:rsidRDefault="00CA044F" w:rsidP="00512766">
      <w:pPr>
        <w:spacing w:line="260" w:lineRule="exact"/>
        <w:rPr>
          <w:rFonts w:cs="Arial"/>
          <w:bCs/>
        </w:rPr>
      </w:pPr>
    </w:p>
    <w:p w14:paraId="046F7BDD" w14:textId="77777777" w:rsidR="00CA044F" w:rsidRPr="0061776A" w:rsidRDefault="00CA044F" w:rsidP="00512766">
      <w:pPr>
        <w:spacing w:line="260" w:lineRule="exact"/>
        <w:rPr>
          <w:rFonts w:eastAsia="Times New Roman" w:cs="Arial"/>
          <w:szCs w:val="20"/>
        </w:rPr>
      </w:pPr>
      <w:r w:rsidRPr="0061776A">
        <w:rPr>
          <w:rFonts w:eastAsia="Times New Roman" w:cs="Arial"/>
          <w:szCs w:val="20"/>
        </w:rPr>
        <w:t xml:space="preserve">Naročnik bo oddal posamezno naročilo ponudniku, ki bo </w:t>
      </w:r>
      <w:r>
        <w:rPr>
          <w:rFonts w:eastAsia="Times New Roman" w:cs="Arial"/>
          <w:szCs w:val="20"/>
        </w:rPr>
        <w:t xml:space="preserve">na podlagi merila v ponovnem odpiranju konkurence </w:t>
      </w:r>
      <w:r w:rsidRPr="0061776A">
        <w:rPr>
          <w:rFonts w:eastAsia="Times New Roman" w:cs="Arial"/>
          <w:szCs w:val="20"/>
        </w:rPr>
        <w:t>predložil ekonomsko najugodnejšo ponudbo.</w:t>
      </w:r>
      <w:r>
        <w:rPr>
          <w:rFonts w:eastAsia="Times New Roman" w:cs="Arial"/>
          <w:szCs w:val="20"/>
        </w:rPr>
        <w:t xml:space="preserve"> </w:t>
      </w:r>
      <w:r w:rsidRPr="002A1752">
        <w:rPr>
          <w:rFonts w:cs="Arial"/>
        </w:rPr>
        <w:t xml:space="preserve">Storitve v posameznem naročilu se zaračunavajo po cenah iz predračuna iz </w:t>
      </w:r>
      <w:r>
        <w:rPr>
          <w:rFonts w:cs="Arial"/>
        </w:rPr>
        <w:t>ponovnega</w:t>
      </w:r>
      <w:r w:rsidRPr="002A1752">
        <w:rPr>
          <w:rFonts w:cs="Arial"/>
        </w:rPr>
        <w:t xml:space="preserve"> odpiranja konkurence.</w:t>
      </w:r>
    </w:p>
    <w:p w14:paraId="43EF7945" w14:textId="77777777" w:rsidR="00CA044F" w:rsidRPr="0061776A" w:rsidRDefault="00CA044F" w:rsidP="00512766">
      <w:pPr>
        <w:spacing w:line="260" w:lineRule="exact"/>
        <w:rPr>
          <w:rFonts w:eastAsia="Times New Roman" w:cs="Arial"/>
          <w:szCs w:val="20"/>
        </w:rPr>
      </w:pPr>
      <w:r w:rsidRPr="0061776A">
        <w:rPr>
          <w:rFonts w:eastAsia="Times New Roman" w:cs="Arial"/>
          <w:szCs w:val="20"/>
        </w:rPr>
        <w:t xml:space="preserve"> </w:t>
      </w:r>
    </w:p>
    <w:p w14:paraId="550C1771" w14:textId="77777777" w:rsidR="00CA044F" w:rsidRDefault="00CA044F" w:rsidP="00512766">
      <w:pPr>
        <w:spacing w:line="260" w:lineRule="exact"/>
        <w:rPr>
          <w:rFonts w:cs="Arial"/>
        </w:rPr>
      </w:pPr>
      <w:r w:rsidRPr="007213AE">
        <w:rPr>
          <w:rFonts w:cs="Arial"/>
        </w:rPr>
        <w:t>Naročnik bo ponovno odpiranje konkurence izvajal na način, določen v vzorcu okvirnega sporazuma</w:t>
      </w:r>
      <w:r>
        <w:rPr>
          <w:rFonts w:cs="Arial"/>
        </w:rPr>
        <w:t>.</w:t>
      </w:r>
      <w:r w:rsidRPr="0061776A">
        <w:rPr>
          <w:rFonts w:cs="Arial"/>
        </w:rPr>
        <w:t xml:space="preserve"> </w:t>
      </w:r>
    </w:p>
    <w:p w14:paraId="1C82DA1A" w14:textId="77777777" w:rsidR="00CA044F" w:rsidRDefault="00CA044F" w:rsidP="00512766">
      <w:pPr>
        <w:spacing w:line="260" w:lineRule="exact"/>
        <w:rPr>
          <w:rFonts w:cs="Arial"/>
        </w:rPr>
      </w:pPr>
    </w:p>
    <w:p w14:paraId="7A709C6B" w14:textId="77777777" w:rsidR="005040C6" w:rsidRPr="0019462F" w:rsidRDefault="005040C6" w:rsidP="00512766">
      <w:pPr>
        <w:spacing w:line="260" w:lineRule="exact"/>
        <w:rPr>
          <w:rFonts w:cs="Arial"/>
        </w:rPr>
      </w:pPr>
    </w:p>
    <w:p w14:paraId="3C2D3652" w14:textId="77777777" w:rsidR="008B6487" w:rsidRPr="0019462F" w:rsidRDefault="005D2C09" w:rsidP="00512766">
      <w:pPr>
        <w:pStyle w:val="Naslov1"/>
        <w:numPr>
          <w:ilvl w:val="0"/>
          <w:numId w:val="2"/>
        </w:numPr>
        <w:suppressAutoHyphens/>
        <w:spacing w:before="0" w:beforeAutospacing="0" w:after="0" w:afterAutospacing="0" w:line="260" w:lineRule="exact"/>
        <w:rPr>
          <w:rFonts w:cs="Arial"/>
        </w:rPr>
      </w:pPr>
      <w:bookmarkStart w:id="104" w:name="_Toc336851764"/>
      <w:bookmarkStart w:id="105" w:name="_Toc336851812"/>
      <w:bookmarkStart w:id="106" w:name="_Toc222485314"/>
      <w:r w:rsidRPr="0019462F">
        <w:rPr>
          <w:rFonts w:cs="Arial"/>
          <w:caps w:val="0"/>
        </w:rPr>
        <w:t xml:space="preserve">PRAVNO </w:t>
      </w:r>
      <w:r w:rsidRPr="0019462F">
        <w:rPr>
          <w:rFonts w:cs="Arial"/>
          <w:caps w:val="0"/>
          <w:szCs w:val="20"/>
          <w:lang w:eastAsia="ar-SA"/>
        </w:rPr>
        <w:t>VARSTVO</w:t>
      </w:r>
      <w:bookmarkEnd w:id="104"/>
      <w:bookmarkEnd w:id="105"/>
      <w:bookmarkEnd w:id="106"/>
    </w:p>
    <w:p w14:paraId="09A124B1" w14:textId="77777777" w:rsidR="005040C6" w:rsidRDefault="005040C6"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p>
    <w:p w14:paraId="2D89AC0D" w14:textId="3D4C0B97" w:rsidR="009F6298" w:rsidRPr="0019462F" w:rsidRDefault="009F6298"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r w:rsidRPr="0019462F">
        <w:rPr>
          <w:rFonts w:cs="Arial"/>
        </w:rPr>
        <w:t xml:space="preserve">Zahtevek za revizijo, ki se nanaša na vsebino objave in/ali razpisno dokumentacijo, se, razen v primeru iz drugega odstavka 25. člena Zakona o pravnem varstvu v postopkih javnega naročanja (Uradni list RS, št. </w:t>
      </w:r>
      <w:r w:rsidR="00FA629F" w:rsidRPr="00FA629F">
        <w:rPr>
          <w:rFonts w:cs="Arial"/>
        </w:rPr>
        <w:t xml:space="preserve">91/15, 14/18, 121/21, 10/22, 74/22 – </w:t>
      </w:r>
      <w:proofErr w:type="spellStart"/>
      <w:r w:rsidR="00FA629F" w:rsidRPr="00FA629F">
        <w:rPr>
          <w:rFonts w:cs="Arial"/>
        </w:rPr>
        <w:t>odl</w:t>
      </w:r>
      <w:proofErr w:type="spellEnd"/>
      <w:r w:rsidR="00FA629F" w:rsidRPr="00FA629F">
        <w:rPr>
          <w:rFonts w:cs="Arial"/>
        </w:rPr>
        <w:t>. US, 100/22 – ZNUZSZS, 28/23, 88/23 – ZOPNN-F in 83/25 – ZOUL</w:t>
      </w:r>
      <w:r w:rsidRPr="0019462F">
        <w:rPr>
          <w:rFonts w:cs="Arial"/>
        </w:rPr>
        <w:t>),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p>
    <w:p w14:paraId="57D950C6" w14:textId="77777777" w:rsidR="009F6298" w:rsidRPr="0019462F" w:rsidRDefault="009F6298"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r w:rsidRPr="0019462F">
        <w:rPr>
          <w:rFonts w:cs="Arial"/>
        </w:rPr>
        <w:t xml:space="preserve">Takso v </w:t>
      </w:r>
      <w:r w:rsidRPr="00C27512">
        <w:rPr>
          <w:rFonts w:cs="Arial"/>
        </w:rPr>
        <w:t xml:space="preserve">višini 4.000,00 EUR </w:t>
      </w:r>
      <w:r w:rsidRPr="0019462F">
        <w:rPr>
          <w:rFonts w:cs="Arial"/>
        </w:rPr>
        <w:t>mora vlagatelj plačati na transakcijski račun SI56 0110 0100 0358 802, odprt pri Banki Slovenije, Slovenska cesta 35, 1505 Ljubljana, Slovenija, SWIFT KODA: BSLJSI2X; IBAN:SI56011001000358802 – taksa za postopek revizije javnega naročanja.</w:t>
      </w:r>
    </w:p>
    <w:p w14:paraId="6260DFDE" w14:textId="77777777" w:rsidR="007466A1" w:rsidRPr="0019462F" w:rsidRDefault="009F6298"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rPr>
      </w:pPr>
      <w:r w:rsidRPr="0019462F">
        <w:rPr>
          <w:rFonts w:cs="Arial"/>
        </w:rPr>
        <w:lastRenderedPageBreak/>
        <w:t xml:space="preserve">Zahtevek za revizijo se vloži prek portala </w:t>
      </w:r>
      <w:proofErr w:type="spellStart"/>
      <w:r w:rsidRPr="0019462F">
        <w:rPr>
          <w:rFonts w:cs="Arial"/>
        </w:rPr>
        <w:t>eRevizija</w:t>
      </w:r>
      <w:proofErr w:type="spellEnd"/>
      <w:r w:rsidRPr="0019462F">
        <w:rPr>
          <w:rFonts w:cs="Arial"/>
        </w:rPr>
        <w:t>.</w:t>
      </w:r>
    </w:p>
    <w:p w14:paraId="78E6947B" w14:textId="77777777" w:rsidR="007466A1" w:rsidRPr="0019462F" w:rsidRDefault="007466A1"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szCs w:val="20"/>
        </w:rPr>
      </w:pPr>
    </w:p>
    <w:p w14:paraId="17911A7A" w14:textId="77777777" w:rsidR="00C90EC2" w:rsidRPr="0019462F" w:rsidRDefault="00C90EC2" w:rsidP="0051276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rPr>
          <w:rFonts w:cs="Arial"/>
          <w:szCs w:val="20"/>
        </w:rPr>
      </w:pPr>
    </w:p>
    <w:p w14:paraId="1A3801DA" w14:textId="647B438B" w:rsidR="009F13B6" w:rsidRPr="0019462F" w:rsidRDefault="009F6298" w:rsidP="00512766">
      <w:pPr>
        <w:spacing w:line="260" w:lineRule="exact"/>
        <w:ind w:left="3545" w:firstLine="709"/>
      </w:pPr>
      <w:r w:rsidRPr="0019462F">
        <w:rPr>
          <w:rFonts w:cs="Arial"/>
        </w:rPr>
        <w:tab/>
      </w:r>
      <w:r w:rsidR="00A64E2B" w:rsidRPr="0019462F">
        <w:rPr>
          <w:rFonts w:cs="Arial"/>
        </w:rPr>
        <w:tab/>
      </w:r>
      <w:r w:rsidR="009F13B6" w:rsidRPr="0019462F">
        <w:rPr>
          <w:rFonts w:cs="Arial"/>
          <w:szCs w:val="20"/>
        </w:rPr>
        <w:t xml:space="preserve">mag. Franc </w:t>
      </w:r>
      <w:proofErr w:type="spellStart"/>
      <w:r w:rsidR="009F13B6" w:rsidRPr="0019462F">
        <w:rPr>
          <w:rFonts w:cs="Arial"/>
          <w:szCs w:val="20"/>
        </w:rPr>
        <w:t>Props</w:t>
      </w:r>
      <w:proofErr w:type="spellEnd"/>
    </w:p>
    <w:p w14:paraId="71ABDAFD" w14:textId="3DE8646D" w:rsidR="009F13B6" w:rsidRPr="0019462F" w:rsidRDefault="009F13B6" w:rsidP="00512766">
      <w:pPr>
        <w:spacing w:line="260" w:lineRule="exact"/>
        <w:ind w:left="5664"/>
      </w:pPr>
      <w:r w:rsidRPr="0019462F">
        <w:t xml:space="preserve">        minister</w:t>
      </w:r>
    </w:p>
    <w:p w14:paraId="41C3671A" w14:textId="68FD1119" w:rsidR="00864C5D" w:rsidRPr="0019462F" w:rsidRDefault="00864C5D" w:rsidP="009F13B6">
      <w:pPr>
        <w:spacing w:line="240" w:lineRule="auto"/>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D5BF8" w14:textId="77777777" w:rsidR="007B3C17" w:rsidRDefault="007B3C17" w:rsidP="00107834">
      <w:pPr>
        <w:spacing w:line="240" w:lineRule="auto"/>
      </w:pPr>
      <w:r>
        <w:separator/>
      </w:r>
    </w:p>
  </w:endnote>
  <w:endnote w:type="continuationSeparator" w:id="0">
    <w:p w14:paraId="2516B433" w14:textId="77777777" w:rsidR="007B3C17" w:rsidRDefault="007B3C1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4B9BEFA5"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PZI</w:t>
    </w:r>
    <w:r>
      <w:rPr>
        <w:sz w:val="16"/>
        <w:szCs w:val="16"/>
      </w:rPr>
      <w:t>-</w:t>
    </w:r>
    <w:r w:rsidR="00512766">
      <w:rPr>
        <w:sz w:val="16"/>
        <w:szCs w:val="16"/>
      </w:rPr>
      <w:t>45</w:t>
    </w:r>
    <w:r w:rsidR="001B4699">
      <w:rPr>
        <w:sz w:val="16"/>
        <w:szCs w:val="16"/>
      </w:rPr>
      <w:t>/202</w:t>
    </w:r>
    <w:r w:rsidR="00512766">
      <w:rPr>
        <w:sz w:val="16"/>
        <w:szCs w:val="16"/>
      </w:rPr>
      <w:t>5</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94DB" w14:textId="77777777" w:rsidR="007B3C17" w:rsidRDefault="007B3C17" w:rsidP="00107834">
      <w:pPr>
        <w:spacing w:line="240" w:lineRule="auto"/>
      </w:pPr>
      <w:r>
        <w:separator/>
      </w:r>
    </w:p>
  </w:footnote>
  <w:footnote w:type="continuationSeparator" w:id="0">
    <w:p w14:paraId="50280424" w14:textId="77777777" w:rsidR="007B3C17" w:rsidRDefault="007B3C17" w:rsidP="00107834">
      <w:pPr>
        <w:spacing w:line="240" w:lineRule="auto"/>
      </w:pPr>
      <w:r>
        <w:continuationSeparator/>
      </w:r>
    </w:p>
  </w:footnote>
  <w:footnote w:id="1">
    <w:p w14:paraId="0045F9B0" w14:textId="77777777" w:rsidR="00E64945" w:rsidRPr="001B77F9" w:rsidRDefault="00E64945" w:rsidP="00D92088">
      <w:pPr>
        <w:pStyle w:val="Sprotnaopomba-besedilo"/>
        <w:rPr>
          <w:sz w:val="16"/>
          <w:szCs w:val="16"/>
        </w:rPr>
      </w:pPr>
      <w:r w:rsidRPr="001B77F9">
        <w:rPr>
          <w:rStyle w:val="Sprotnaopomba-sklic"/>
          <w:sz w:val="16"/>
          <w:szCs w:val="16"/>
        </w:rPr>
        <w:footnoteRef/>
      </w:r>
      <w:r w:rsidRPr="001B77F9">
        <w:rPr>
          <w:sz w:val="16"/>
          <w:szCs w:val="16"/>
        </w:rPr>
        <w:t xml:space="preserve"> </w:t>
      </w:r>
      <w:hyperlink r:id="rId1" w:history="1">
        <w:r w:rsidRPr="001B77F9">
          <w:rPr>
            <w:rStyle w:val="Hiperpovezava"/>
            <w:sz w:val="16"/>
            <w:szCs w:val="16"/>
          </w:rPr>
          <w:t>Obligacijski zakonik</w:t>
        </w:r>
      </w:hyperlink>
      <w:r w:rsidRPr="001B77F9">
        <w:rPr>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2104779722"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A8CA1E"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0"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16cid:durableId="1030759248">
    <w:abstractNumId w:val="32"/>
  </w:num>
  <w:num w:numId="2" w16cid:durableId="923565110">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9"/>
  </w:num>
  <w:num w:numId="4" w16cid:durableId="1182663133">
    <w:abstractNumId w:val="21"/>
  </w:num>
  <w:num w:numId="5" w16cid:durableId="1399132975">
    <w:abstractNumId w:val="6"/>
  </w:num>
  <w:num w:numId="6" w16cid:durableId="2108696569">
    <w:abstractNumId w:val="4"/>
  </w:num>
  <w:num w:numId="7" w16cid:durableId="671181671">
    <w:abstractNumId w:val="15"/>
  </w:num>
  <w:num w:numId="8" w16cid:durableId="520365585">
    <w:abstractNumId w:val="26"/>
  </w:num>
  <w:num w:numId="9" w16cid:durableId="692195063">
    <w:abstractNumId w:val="31"/>
  </w:num>
  <w:num w:numId="10" w16cid:durableId="947471569">
    <w:abstractNumId w:val="19"/>
  </w:num>
  <w:num w:numId="11" w16cid:durableId="175075234">
    <w:abstractNumId w:val="33"/>
  </w:num>
  <w:num w:numId="12" w16cid:durableId="1966038922">
    <w:abstractNumId w:val="11"/>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1"/>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16"/>
  </w:num>
  <w:num w:numId="16" w16cid:durableId="2137016204">
    <w:abstractNumId w:val="24"/>
  </w:num>
  <w:num w:numId="17" w16cid:durableId="1149829782">
    <w:abstractNumId w:val="5"/>
  </w:num>
  <w:num w:numId="18" w16cid:durableId="1515996235">
    <w:abstractNumId w:val="30"/>
  </w:num>
  <w:num w:numId="19" w16cid:durableId="539518331">
    <w:abstractNumId w:val="27"/>
  </w:num>
  <w:num w:numId="20" w16cid:durableId="1401250609">
    <w:abstractNumId w:val="23"/>
  </w:num>
  <w:num w:numId="21" w16cid:durableId="378213863">
    <w:abstractNumId w:val="20"/>
  </w:num>
  <w:num w:numId="22" w16cid:durableId="1531259488">
    <w:abstractNumId w:val="13"/>
  </w:num>
  <w:num w:numId="23" w16cid:durableId="1324047098">
    <w:abstractNumId w:val="28"/>
  </w:num>
  <w:num w:numId="24" w16cid:durableId="973219293">
    <w:abstractNumId w:val="22"/>
  </w:num>
  <w:num w:numId="25" w16cid:durableId="1104888333">
    <w:abstractNumId w:val="8"/>
  </w:num>
  <w:num w:numId="26" w16cid:durableId="761494145">
    <w:abstractNumId w:val="25"/>
  </w:num>
  <w:num w:numId="27" w16cid:durableId="50664585">
    <w:abstractNumId w:val="14"/>
  </w:num>
  <w:num w:numId="28" w16cid:durableId="2056267863">
    <w:abstractNumId w:val="12"/>
  </w:num>
  <w:num w:numId="29" w16cid:durableId="19401464">
    <w:abstractNumId w:val="34"/>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0"/>
  </w:num>
  <w:num w:numId="32" w16cid:durableId="1900945043">
    <w:abstractNumId w:val="11"/>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18"/>
  </w:num>
  <w:num w:numId="35" w16cid:durableId="878738466">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35"/>
  </w:num>
  <w:num w:numId="37" w16cid:durableId="1814784420">
    <w:abstractNumId w:val="17"/>
  </w:num>
  <w:num w:numId="38" w16cid:durableId="639726121">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55D"/>
    <w:rsid w:val="0002120C"/>
    <w:rsid w:val="000221E2"/>
    <w:rsid w:val="00022797"/>
    <w:rsid w:val="00023B1E"/>
    <w:rsid w:val="0002415D"/>
    <w:rsid w:val="000256F2"/>
    <w:rsid w:val="000277F7"/>
    <w:rsid w:val="000279F9"/>
    <w:rsid w:val="00027C43"/>
    <w:rsid w:val="000307A0"/>
    <w:rsid w:val="00031EE1"/>
    <w:rsid w:val="0003297A"/>
    <w:rsid w:val="00032F47"/>
    <w:rsid w:val="00033810"/>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45D83"/>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A64"/>
    <w:rsid w:val="0006500B"/>
    <w:rsid w:val="00065459"/>
    <w:rsid w:val="000665FB"/>
    <w:rsid w:val="0006669E"/>
    <w:rsid w:val="000679A1"/>
    <w:rsid w:val="00067A71"/>
    <w:rsid w:val="00067EB0"/>
    <w:rsid w:val="0007004C"/>
    <w:rsid w:val="000710B2"/>
    <w:rsid w:val="00072CD6"/>
    <w:rsid w:val="00073F5A"/>
    <w:rsid w:val="000742CB"/>
    <w:rsid w:val="000749DF"/>
    <w:rsid w:val="000757BF"/>
    <w:rsid w:val="000764C0"/>
    <w:rsid w:val="0007666B"/>
    <w:rsid w:val="0007732E"/>
    <w:rsid w:val="00077BD5"/>
    <w:rsid w:val="0008034D"/>
    <w:rsid w:val="0008065E"/>
    <w:rsid w:val="00080C83"/>
    <w:rsid w:val="00080FF7"/>
    <w:rsid w:val="00081285"/>
    <w:rsid w:val="00081B91"/>
    <w:rsid w:val="0008262D"/>
    <w:rsid w:val="00083A76"/>
    <w:rsid w:val="000845AA"/>
    <w:rsid w:val="00085151"/>
    <w:rsid w:val="00085B50"/>
    <w:rsid w:val="00087954"/>
    <w:rsid w:val="00087B70"/>
    <w:rsid w:val="0009028D"/>
    <w:rsid w:val="00091145"/>
    <w:rsid w:val="000918E8"/>
    <w:rsid w:val="00092E35"/>
    <w:rsid w:val="00093445"/>
    <w:rsid w:val="00093C95"/>
    <w:rsid w:val="0009476D"/>
    <w:rsid w:val="00094A97"/>
    <w:rsid w:val="000957BE"/>
    <w:rsid w:val="000965DF"/>
    <w:rsid w:val="00096CFE"/>
    <w:rsid w:val="0009751A"/>
    <w:rsid w:val="00097A70"/>
    <w:rsid w:val="000A1ADC"/>
    <w:rsid w:val="000A268C"/>
    <w:rsid w:val="000A309A"/>
    <w:rsid w:val="000A351D"/>
    <w:rsid w:val="000A4571"/>
    <w:rsid w:val="000A468F"/>
    <w:rsid w:val="000A4B6A"/>
    <w:rsid w:val="000A589E"/>
    <w:rsid w:val="000A63DD"/>
    <w:rsid w:val="000B02B1"/>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D45"/>
    <w:rsid w:val="000D198A"/>
    <w:rsid w:val="000D47CF"/>
    <w:rsid w:val="000E2AF5"/>
    <w:rsid w:val="000E359F"/>
    <w:rsid w:val="000E4301"/>
    <w:rsid w:val="000E4371"/>
    <w:rsid w:val="000E45BA"/>
    <w:rsid w:val="000E48CC"/>
    <w:rsid w:val="000E7E80"/>
    <w:rsid w:val="000F0EDE"/>
    <w:rsid w:val="000F1822"/>
    <w:rsid w:val="000F2FC1"/>
    <w:rsid w:val="000F3548"/>
    <w:rsid w:val="000F4172"/>
    <w:rsid w:val="000F75C6"/>
    <w:rsid w:val="0010091F"/>
    <w:rsid w:val="00100FAB"/>
    <w:rsid w:val="00101682"/>
    <w:rsid w:val="00103AE0"/>
    <w:rsid w:val="001042E5"/>
    <w:rsid w:val="0010571E"/>
    <w:rsid w:val="001059CE"/>
    <w:rsid w:val="00106E09"/>
    <w:rsid w:val="00107834"/>
    <w:rsid w:val="0011198D"/>
    <w:rsid w:val="00112766"/>
    <w:rsid w:val="00112CD9"/>
    <w:rsid w:val="00114F84"/>
    <w:rsid w:val="0011549B"/>
    <w:rsid w:val="0011613B"/>
    <w:rsid w:val="00116D4B"/>
    <w:rsid w:val="00116F7A"/>
    <w:rsid w:val="00117A26"/>
    <w:rsid w:val="00120550"/>
    <w:rsid w:val="001211CA"/>
    <w:rsid w:val="00121C77"/>
    <w:rsid w:val="001231FB"/>
    <w:rsid w:val="001232C8"/>
    <w:rsid w:val="00123804"/>
    <w:rsid w:val="00123A1E"/>
    <w:rsid w:val="00124FEE"/>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F6C"/>
    <w:rsid w:val="0015744D"/>
    <w:rsid w:val="00157FAB"/>
    <w:rsid w:val="001600D0"/>
    <w:rsid w:val="00161DD8"/>
    <w:rsid w:val="001624BF"/>
    <w:rsid w:val="001627BE"/>
    <w:rsid w:val="001643CF"/>
    <w:rsid w:val="00164F47"/>
    <w:rsid w:val="00165CD1"/>
    <w:rsid w:val="00170FC3"/>
    <w:rsid w:val="001711A1"/>
    <w:rsid w:val="001716C5"/>
    <w:rsid w:val="0017173E"/>
    <w:rsid w:val="0017255C"/>
    <w:rsid w:val="0017436F"/>
    <w:rsid w:val="0017440C"/>
    <w:rsid w:val="00174509"/>
    <w:rsid w:val="00174D87"/>
    <w:rsid w:val="001752F1"/>
    <w:rsid w:val="0017768D"/>
    <w:rsid w:val="00177DC1"/>
    <w:rsid w:val="00177EBD"/>
    <w:rsid w:val="00180240"/>
    <w:rsid w:val="00180288"/>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3695"/>
    <w:rsid w:val="0019462F"/>
    <w:rsid w:val="00195012"/>
    <w:rsid w:val="001955B1"/>
    <w:rsid w:val="00195B86"/>
    <w:rsid w:val="001963D7"/>
    <w:rsid w:val="001A02C3"/>
    <w:rsid w:val="001A13CF"/>
    <w:rsid w:val="001A368D"/>
    <w:rsid w:val="001A612B"/>
    <w:rsid w:val="001A6646"/>
    <w:rsid w:val="001A77EE"/>
    <w:rsid w:val="001A7C82"/>
    <w:rsid w:val="001A7D2F"/>
    <w:rsid w:val="001B0364"/>
    <w:rsid w:val="001B0595"/>
    <w:rsid w:val="001B0726"/>
    <w:rsid w:val="001B174A"/>
    <w:rsid w:val="001B3302"/>
    <w:rsid w:val="001B4699"/>
    <w:rsid w:val="001B524C"/>
    <w:rsid w:val="001B6722"/>
    <w:rsid w:val="001B7134"/>
    <w:rsid w:val="001B77F9"/>
    <w:rsid w:val="001C0916"/>
    <w:rsid w:val="001C20C6"/>
    <w:rsid w:val="001C2DA3"/>
    <w:rsid w:val="001C303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E0666"/>
    <w:rsid w:val="001E12A1"/>
    <w:rsid w:val="001E1E80"/>
    <w:rsid w:val="001E287E"/>
    <w:rsid w:val="001E2952"/>
    <w:rsid w:val="001E2E1C"/>
    <w:rsid w:val="001E2EA1"/>
    <w:rsid w:val="001E3102"/>
    <w:rsid w:val="001E3776"/>
    <w:rsid w:val="001E42FB"/>
    <w:rsid w:val="001E5107"/>
    <w:rsid w:val="001E57E8"/>
    <w:rsid w:val="001E685C"/>
    <w:rsid w:val="001E7155"/>
    <w:rsid w:val="001E7504"/>
    <w:rsid w:val="001E789E"/>
    <w:rsid w:val="001E79D4"/>
    <w:rsid w:val="001F0C07"/>
    <w:rsid w:val="001F191F"/>
    <w:rsid w:val="001F22A5"/>
    <w:rsid w:val="001F2C54"/>
    <w:rsid w:val="001F3027"/>
    <w:rsid w:val="001F5E6E"/>
    <w:rsid w:val="001F614F"/>
    <w:rsid w:val="001F6694"/>
    <w:rsid w:val="001F6F87"/>
    <w:rsid w:val="00200135"/>
    <w:rsid w:val="00200933"/>
    <w:rsid w:val="002016D3"/>
    <w:rsid w:val="002025DF"/>
    <w:rsid w:val="00202891"/>
    <w:rsid w:val="00202D75"/>
    <w:rsid w:val="002032E0"/>
    <w:rsid w:val="002039B7"/>
    <w:rsid w:val="0020480E"/>
    <w:rsid w:val="002050D0"/>
    <w:rsid w:val="00205B79"/>
    <w:rsid w:val="00205DB4"/>
    <w:rsid w:val="0020686A"/>
    <w:rsid w:val="00206A47"/>
    <w:rsid w:val="00206DB6"/>
    <w:rsid w:val="00207FE2"/>
    <w:rsid w:val="002106B8"/>
    <w:rsid w:val="00211FA8"/>
    <w:rsid w:val="00214672"/>
    <w:rsid w:val="00215217"/>
    <w:rsid w:val="0021540B"/>
    <w:rsid w:val="0021544D"/>
    <w:rsid w:val="002160AA"/>
    <w:rsid w:val="002163BF"/>
    <w:rsid w:val="00216447"/>
    <w:rsid w:val="00217182"/>
    <w:rsid w:val="00221A88"/>
    <w:rsid w:val="0022399F"/>
    <w:rsid w:val="00223D41"/>
    <w:rsid w:val="00224601"/>
    <w:rsid w:val="00224C60"/>
    <w:rsid w:val="0022522F"/>
    <w:rsid w:val="0022603D"/>
    <w:rsid w:val="00227CE9"/>
    <w:rsid w:val="00230356"/>
    <w:rsid w:val="00230E5B"/>
    <w:rsid w:val="0023135C"/>
    <w:rsid w:val="00232538"/>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3B72"/>
    <w:rsid w:val="00244EAA"/>
    <w:rsid w:val="00245415"/>
    <w:rsid w:val="00245FB1"/>
    <w:rsid w:val="00246A04"/>
    <w:rsid w:val="00246CCF"/>
    <w:rsid w:val="00247B69"/>
    <w:rsid w:val="00247C7D"/>
    <w:rsid w:val="00247DC5"/>
    <w:rsid w:val="00250583"/>
    <w:rsid w:val="00250608"/>
    <w:rsid w:val="00251300"/>
    <w:rsid w:val="002515AF"/>
    <w:rsid w:val="00253CE9"/>
    <w:rsid w:val="00254286"/>
    <w:rsid w:val="0025477E"/>
    <w:rsid w:val="002550D6"/>
    <w:rsid w:val="002554DC"/>
    <w:rsid w:val="00255517"/>
    <w:rsid w:val="00256A17"/>
    <w:rsid w:val="00256E7F"/>
    <w:rsid w:val="00257686"/>
    <w:rsid w:val="00257A73"/>
    <w:rsid w:val="00262363"/>
    <w:rsid w:val="0026289B"/>
    <w:rsid w:val="00262B87"/>
    <w:rsid w:val="002639F8"/>
    <w:rsid w:val="00263F7A"/>
    <w:rsid w:val="00265621"/>
    <w:rsid w:val="00265745"/>
    <w:rsid w:val="0026633B"/>
    <w:rsid w:val="00266AF3"/>
    <w:rsid w:val="00267F61"/>
    <w:rsid w:val="00270283"/>
    <w:rsid w:val="002716F6"/>
    <w:rsid w:val="00271935"/>
    <w:rsid w:val="00273B21"/>
    <w:rsid w:val="002741B1"/>
    <w:rsid w:val="0027430B"/>
    <w:rsid w:val="00274551"/>
    <w:rsid w:val="00274BC8"/>
    <w:rsid w:val="00276B16"/>
    <w:rsid w:val="00277E85"/>
    <w:rsid w:val="0028021E"/>
    <w:rsid w:val="0028025D"/>
    <w:rsid w:val="002814E9"/>
    <w:rsid w:val="00281AAF"/>
    <w:rsid w:val="00281D28"/>
    <w:rsid w:val="0028249E"/>
    <w:rsid w:val="002826EF"/>
    <w:rsid w:val="00283D86"/>
    <w:rsid w:val="002855D0"/>
    <w:rsid w:val="00285F27"/>
    <w:rsid w:val="00287575"/>
    <w:rsid w:val="002903E9"/>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23CC"/>
    <w:rsid w:val="002B2B13"/>
    <w:rsid w:val="002B3369"/>
    <w:rsid w:val="002B3622"/>
    <w:rsid w:val="002B3833"/>
    <w:rsid w:val="002B5236"/>
    <w:rsid w:val="002B61DE"/>
    <w:rsid w:val="002B669A"/>
    <w:rsid w:val="002B6CDF"/>
    <w:rsid w:val="002B7B71"/>
    <w:rsid w:val="002C08EF"/>
    <w:rsid w:val="002C0E20"/>
    <w:rsid w:val="002C3ABE"/>
    <w:rsid w:val="002C3EB7"/>
    <w:rsid w:val="002C427C"/>
    <w:rsid w:val="002C5389"/>
    <w:rsid w:val="002C5631"/>
    <w:rsid w:val="002C6552"/>
    <w:rsid w:val="002C7707"/>
    <w:rsid w:val="002C78EF"/>
    <w:rsid w:val="002C7B4B"/>
    <w:rsid w:val="002D0204"/>
    <w:rsid w:val="002D09D5"/>
    <w:rsid w:val="002D3287"/>
    <w:rsid w:val="002D4F2D"/>
    <w:rsid w:val="002D5895"/>
    <w:rsid w:val="002D5913"/>
    <w:rsid w:val="002D5CFC"/>
    <w:rsid w:val="002D6C7B"/>
    <w:rsid w:val="002D6CB5"/>
    <w:rsid w:val="002D6DBA"/>
    <w:rsid w:val="002D7011"/>
    <w:rsid w:val="002D7F0B"/>
    <w:rsid w:val="002E0851"/>
    <w:rsid w:val="002E1318"/>
    <w:rsid w:val="002E276F"/>
    <w:rsid w:val="002E27A2"/>
    <w:rsid w:val="002E2EB2"/>
    <w:rsid w:val="002E35C9"/>
    <w:rsid w:val="002E3E9F"/>
    <w:rsid w:val="002E3FBA"/>
    <w:rsid w:val="002E4ECA"/>
    <w:rsid w:val="002E5CBD"/>
    <w:rsid w:val="002E65D7"/>
    <w:rsid w:val="002F0282"/>
    <w:rsid w:val="002F11FE"/>
    <w:rsid w:val="002F155A"/>
    <w:rsid w:val="002F1986"/>
    <w:rsid w:val="002F34B1"/>
    <w:rsid w:val="002F3AE7"/>
    <w:rsid w:val="002F4F3B"/>
    <w:rsid w:val="002F5592"/>
    <w:rsid w:val="002F7419"/>
    <w:rsid w:val="002F7F47"/>
    <w:rsid w:val="002F7F9C"/>
    <w:rsid w:val="00300276"/>
    <w:rsid w:val="0030028A"/>
    <w:rsid w:val="00300404"/>
    <w:rsid w:val="00300A1F"/>
    <w:rsid w:val="00300E5D"/>
    <w:rsid w:val="00300F2B"/>
    <w:rsid w:val="00302389"/>
    <w:rsid w:val="0030284D"/>
    <w:rsid w:val="0030306C"/>
    <w:rsid w:val="00303271"/>
    <w:rsid w:val="00303478"/>
    <w:rsid w:val="00303DF7"/>
    <w:rsid w:val="003041A2"/>
    <w:rsid w:val="003049D1"/>
    <w:rsid w:val="00304BC5"/>
    <w:rsid w:val="00304CE3"/>
    <w:rsid w:val="00306576"/>
    <w:rsid w:val="0030673D"/>
    <w:rsid w:val="00307F37"/>
    <w:rsid w:val="00307F7F"/>
    <w:rsid w:val="00310410"/>
    <w:rsid w:val="0031108C"/>
    <w:rsid w:val="003126F8"/>
    <w:rsid w:val="00312E92"/>
    <w:rsid w:val="0031361E"/>
    <w:rsid w:val="00313776"/>
    <w:rsid w:val="0031393C"/>
    <w:rsid w:val="003147C8"/>
    <w:rsid w:val="00314B60"/>
    <w:rsid w:val="00315891"/>
    <w:rsid w:val="00315A20"/>
    <w:rsid w:val="00315AE0"/>
    <w:rsid w:val="0031713D"/>
    <w:rsid w:val="0031717F"/>
    <w:rsid w:val="003174CC"/>
    <w:rsid w:val="003201DF"/>
    <w:rsid w:val="0032053E"/>
    <w:rsid w:val="00320AE5"/>
    <w:rsid w:val="0032110A"/>
    <w:rsid w:val="00321473"/>
    <w:rsid w:val="003216B6"/>
    <w:rsid w:val="00321756"/>
    <w:rsid w:val="00321FF8"/>
    <w:rsid w:val="003220BA"/>
    <w:rsid w:val="0032358B"/>
    <w:rsid w:val="00324674"/>
    <w:rsid w:val="003247AB"/>
    <w:rsid w:val="003261E4"/>
    <w:rsid w:val="00331375"/>
    <w:rsid w:val="003324E6"/>
    <w:rsid w:val="003327EF"/>
    <w:rsid w:val="00333377"/>
    <w:rsid w:val="003334F7"/>
    <w:rsid w:val="00334BBB"/>
    <w:rsid w:val="0033532D"/>
    <w:rsid w:val="003353C1"/>
    <w:rsid w:val="00335559"/>
    <w:rsid w:val="00335EE6"/>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0CB"/>
    <w:rsid w:val="00353466"/>
    <w:rsid w:val="003548D6"/>
    <w:rsid w:val="003552F5"/>
    <w:rsid w:val="0035576D"/>
    <w:rsid w:val="00356B02"/>
    <w:rsid w:val="00360B5B"/>
    <w:rsid w:val="00361663"/>
    <w:rsid w:val="00361E99"/>
    <w:rsid w:val="00362575"/>
    <w:rsid w:val="00363A9F"/>
    <w:rsid w:val="00364366"/>
    <w:rsid w:val="00364A3E"/>
    <w:rsid w:val="00364FCF"/>
    <w:rsid w:val="003650A3"/>
    <w:rsid w:val="00366B65"/>
    <w:rsid w:val="00367322"/>
    <w:rsid w:val="00367891"/>
    <w:rsid w:val="003716C3"/>
    <w:rsid w:val="00371835"/>
    <w:rsid w:val="0037515D"/>
    <w:rsid w:val="00375262"/>
    <w:rsid w:val="00375717"/>
    <w:rsid w:val="003759F7"/>
    <w:rsid w:val="00376417"/>
    <w:rsid w:val="003764E9"/>
    <w:rsid w:val="00377571"/>
    <w:rsid w:val="003807D9"/>
    <w:rsid w:val="00380A46"/>
    <w:rsid w:val="003816D9"/>
    <w:rsid w:val="0038262D"/>
    <w:rsid w:val="003832E2"/>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AFC"/>
    <w:rsid w:val="003A2683"/>
    <w:rsid w:val="003A2A07"/>
    <w:rsid w:val="003A3046"/>
    <w:rsid w:val="003A4280"/>
    <w:rsid w:val="003A47D2"/>
    <w:rsid w:val="003A528B"/>
    <w:rsid w:val="003A53B0"/>
    <w:rsid w:val="003A57BB"/>
    <w:rsid w:val="003A5FA4"/>
    <w:rsid w:val="003A74A6"/>
    <w:rsid w:val="003A7552"/>
    <w:rsid w:val="003A7653"/>
    <w:rsid w:val="003A77BA"/>
    <w:rsid w:val="003A784B"/>
    <w:rsid w:val="003A789B"/>
    <w:rsid w:val="003A79F7"/>
    <w:rsid w:val="003A7E48"/>
    <w:rsid w:val="003B04A7"/>
    <w:rsid w:val="003B0F86"/>
    <w:rsid w:val="003B11B5"/>
    <w:rsid w:val="003B217F"/>
    <w:rsid w:val="003B4010"/>
    <w:rsid w:val="003B4E7D"/>
    <w:rsid w:val="003B50A5"/>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AD7"/>
    <w:rsid w:val="003C49F1"/>
    <w:rsid w:val="003C5066"/>
    <w:rsid w:val="003C5714"/>
    <w:rsid w:val="003C5CB2"/>
    <w:rsid w:val="003C6116"/>
    <w:rsid w:val="003C6325"/>
    <w:rsid w:val="003C70DB"/>
    <w:rsid w:val="003D09CD"/>
    <w:rsid w:val="003D0A82"/>
    <w:rsid w:val="003D15F0"/>
    <w:rsid w:val="003D302F"/>
    <w:rsid w:val="003D341D"/>
    <w:rsid w:val="003D3503"/>
    <w:rsid w:val="003D3D86"/>
    <w:rsid w:val="003D4269"/>
    <w:rsid w:val="003D4F72"/>
    <w:rsid w:val="003D588D"/>
    <w:rsid w:val="003D6E48"/>
    <w:rsid w:val="003D6F8D"/>
    <w:rsid w:val="003D7034"/>
    <w:rsid w:val="003E0C42"/>
    <w:rsid w:val="003E2908"/>
    <w:rsid w:val="003E2964"/>
    <w:rsid w:val="003E2C47"/>
    <w:rsid w:val="003E5229"/>
    <w:rsid w:val="003F03D3"/>
    <w:rsid w:val="003F083A"/>
    <w:rsid w:val="003F095E"/>
    <w:rsid w:val="003F0E9F"/>
    <w:rsid w:val="003F1CDB"/>
    <w:rsid w:val="003F1D5C"/>
    <w:rsid w:val="003F20A0"/>
    <w:rsid w:val="003F3678"/>
    <w:rsid w:val="003F46C2"/>
    <w:rsid w:val="003F48CC"/>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4B0F"/>
    <w:rsid w:val="0040502A"/>
    <w:rsid w:val="00405908"/>
    <w:rsid w:val="004059F3"/>
    <w:rsid w:val="00406236"/>
    <w:rsid w:val="004064C4"/>
    <w:rsid w:val="00406943"/>
    <w:rsid w:val="00407EFA"/>
    <w:rsid w:val="00410806"/>
    <w:rsid w:val="00411515"/>
    <w:rsid w:val="0041189C"/>
    <w:rsid w:val="00412AB9"/>
    <w:rsid w:val="00412D1C"/>
    <w:rsid w:val="0041385E"/>
    <w:rsid w:val="00413A34"/>
    <w:rsid w:val="00413F1C"/>
    <w:rsid w:val="004141F0"/>
    <w:rsid w:val="00414AD9"/>
    <w:rsid w:val="00414EAD"/>
    <w:rsid w:val="004154BF"/>
    <w:rsid w:val="00420655"/>
    <w:rsid w:val="004214F0"/>
    <w:rsid w:val="004244E2"/>
    <w:rsid w:val="00424EEA"/>
    <w:rsid w:val="0042585B"/>
    <w:rsid w:val="00426B88"/>
    <w:rsid w:val="00426C31"/>
    <w:rsid w:val="0042771E"/>
    <w:rsid w:val="00430AAC"/>
    <w:rsid w:val="00431A03"/>
    <w:rsid w:val="00431E63"/>
    <w:rsid w:val="004327C9"/>
    <w:rsid w:val="00432A94"/>
    <w:rsid w:val="00433926"/>
    <w:rsid w:val="00434057"/>
    <w:rsid w:val="0043429B"/>
    <w:rsid w:val="0043501E"/>
    <w:rsid w:val="00435D42"/>
    <w:rsid w:val="00436D1D"/>
    <w:rsid w:val="00436E1D"/>
    <w:rsid w:val="00440261"/>
    <w:rsid w:val="004404B2"/>
    <w:rsid w:val="0044105F"/>
    <w:rsid w:val="0044131E"/>
    <w:rsid w:val="00442EB8"/>
    <w:rsid w:val="00443381"/>
    <w:rsid w:val="00443449"/>
    <w:rsid w:val="00443A74"/>
    <w:rsid w:val="00443B44"/>
    <w:rsid w:val="0044486A"/>
    <w:rsid w:val="00445DA3"/>
    <w:rsid w:val="00445FA8"/>
    <w:rsid w:val="00446057"/>
    <w:rsid w:val="004461F4"/>
    <w:rsid w:val="004476BA"/>
    <w:rsid w:val="00450935"/>
    <w:rsid w:val="00450FAE"/>
    <w:rsid w:val="00451031"/>
    <w:rsid w:val="0045148B"/>
    <w:rsid w:val="00451B35"/>
    <w:rsid w:val="00455CB9"/>
    <w:rsid w:val="00455F3B"/>
    <w:rsid w:val="00457290"/>
    <w:rsid w:val="004574D9"/>
    <w:rsid w:val="00457542"/>
    <w:rsid w:val="00457E6E"/>
    <w:rsid w:val="00460B0E"/>
    <w:rsid w:val="0046154A"/>
    <w:rsid w:val="00461D22"/>
    <w:rsid w:val="00462BD5"/>
    <w:rsid w:val="00463C64"/>
    <w:rsid w:val="004643FF"/>
    <w:rsid w:val="00465026"/>
    <w:rsid w:val="00465AA0"/>
    <w:rsid w:val="00465F1C"/>
    <w:rsid w:val="0046776A"/>
    <w:rsid w:val="00467C4A"/>
    <w:rsid w:val="00467DA9"/>
    <w:rsid w:val="00470593"/>
    <w:rsid w:val="00470E5B"/>
    <w:rsid w:val="00471CC0"/>
    <w:rsid w:val="0047215B"/>
    <w:rsid w:val="00472345"/>
    <w:rsid w:val="00473523"/>
    <w:rsid w:val="00473C84"/>
    <w:rsid w:val="0047570E"/>
    <w:rsid w:val="00480345"/>
    <w:rsid w:val="00481508"/>
    <w:rsid w:val="00481609"/>
    <w:rsid w:val="00481D69"/>
    <w:rsid w:val="004824A2"/>
    <w:rsid w:val="004827D0"/>
    <w:rsid w:val="0048366E"/>
    <w:rsid w:val="00483CAF"/>
    <w:rsid w:val="0048431B"/>
    <w:rsid w:val="0048535E"/>
    <w:rsid w:val="00490F62"/>
    <w:rsid w:val="00490F81"/>
    <w:rsid w:val="00491731"/>
    <w:rsid w:val="00491C88"/>
    <w:rsid w:val="00492610"/>
    <w:rsid w:val="00493784"/>
    <w:rsid w:val="00494A66"/>
    <w:rsid w:val="00495289"/>
    <w:rsid w:val="00496377"/>
    <w:rsid w:val="0049684E"/>
    <w:rsid w:val="00496C55"/>
    <w:rsid w:val="004972AC"/>
    <w:rsid w:val="004A05E2"/>
    <w:rsid w:val="004A06D9"/>
    <w:rsid w:val="004A1921"/>
    <w:rsid w:val="004A1FDD"/>
    <w:rsid w:val="004A20B9"/>
    <w:rsid w:val="004A2348"/>
    <w:rsid w:val="004A2BD2"/>
    <w:rsid w:val="004A2C64"/>
    <w:rsid w:val="004A4966"/>
    <w:rsid w:val="004A5661"/>
    <w:rsid w:val="004A567B"/>
    <w:rsid w:val="004A610B"/>
    <w:rsid w:val="004A62FF"/>
    <w:rsid w:val="004A6CAB"/>
    <w:rsid w:val="004A7821"/>
    <w:rsid w:val="004B09E0"/>
    <w:rsid w:val="004B1E5B"/>
    <w:rsid w:val="004B2DFA"/>
    <w:rsid w:val="004B3528"/>
    <w:rsid w:val="004B3B84"/>
    <w:rsid w:val="004B4DB1"/>
    <w:rsid w:val="004B60BF"/>
    <w:rsid w:val="004B70D0"/>
    <w:rsid w:val="004B7877"/>
    <w:rsid w:val="004B7F76"/>
    <w:rsid w:val="004C016C"/>
    <w:rsid w:val="004C1419"/>
    <w:rsid w:val="004C1C15"/>
    <w:rsid w:val="004C29AA"/>
    <w:rsid w:val="004C3514"/>
    <w:rsid w:val="004C3682"/>
    <w:rsid w:val="004C5283"/>
    <w:rsid w:val="004C570E"/>
    <w:rsid w:val="004C5957"/>
    <w:rsid w:val="004C59F5"/>
    <w:rsid w:val="004C66CF"/>
    <w:rsid w:val="004C6D4D"/>
    <w:rsid w:val="004C6D82"/>
    <w:rsid w:val="004C6F58"/>
    <w:rsid w:val="004C7304"/>
    <w:rsid w:val="004C7F43"/>
    <w:rsid w:val="004D0674"/>
    <w:rsid w:val="004D1D42"/>
    <w:rsid w:val="004D276B"/>
    <w:rsid w:val="004D2D58"/>
    <w:rsid w:val="004D3761"/>
    <w:rsid w:val="004D3F3F"/>
    <w:rsid w:val="004D4A7A"/>
    <w:rsid w:val="004D551A"/>
    <w:rsid w:val="004D5BC1"/>
    <w:rsid w:val="004D5CA8"/>
    <w:rsid w:val="004D5EF4"/>
    <w:rsid w:val="004D6535"/>
    <w:rsid w:val="004D6CFB"/>
    <w:rsid w:val="004E0D87"/>
    <w:rsid w:val="004E118C"/>
    <w:rsid w:val="004E2140"/>
    <w:rsid w:val="004E5F9B"/>
    <w:rsid w:val="004E70C2"/>
    <w:rsid w:val="004F0551"/>
    <w:rsid w:val="004F092C"/>
    <w:rsid w:val="004F093D"/>
    <w:rsid w:val="004F0CA4"/>
    <w:rsid w:val="004F123C"/>
    <w:rsid w:val="004F15C0"/>
    <w:rsid w:val="004F1FDE"/>
    <w:rsid w:val="004F22D9"/>
    <w:rsid w:val="004F283B"/>
    <w:rsid w:val="004F2FA0"/>
    <w:rsid w:val="004F42CF"/>
    <w:rsid w:val="004F54B2"/>
    <w:rsid w:val="004F5629"/>
    <w:rsid w:val="004F6696"/>
    <w:rsid w:val="004F6A76"/>
    <w:rsid w:val="004F6FA1"/>
    <w:rsid w:val="0050248B"/>
    <w:rsid w:val="005027BF"/>
    <w:rsid w:val="00503A64"/>
    <w:rsid w:val="00503A7D"/>
    <w:rsid w:val="005040C6"/>
    <w:rsid w:val="00504598"/>
    <w:rsid w:val="00504EA4"/>
    <w:rsid w:val="00505019"/>
    <w:rsid w:val="00505619"/>
    <w:rsid w:val="00505ADB"/>
    <w:rsid w:val="00505FB5"/>
    <w:rsid w:val="00506B38"/>
    <w:rsid w:val="00507ED4"/>
    <w:rsid w:val="00511383"/>
    <w:rsid w:val="00511D11"/>
    <w:rsid w:val="00511EFA"/>
    <w:rsid w:val="005120D9"/>
    <w:rsid w:val="005123BE"/>
    <w:rsid w:val="005123C1"/>
    <w:rsid w:val="00512766"/>
    <w:rsid w:val="00512813"/>
    <w:rsid w:val="00513EAC"/>
    <w:rsid w:val="005155D7"/>
    <w:rsid w:val="00515828"/>
    <w:rsid w:val="005178B0"/>
    <w:rsid w:val="0052067D"/>
    <w:rsid w:val="005211A8"/>
    <w:rsid w:val="00522F48"/>
    <w:rsid w:val="005236ED"/>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AFD"/>
    <w:rsid w:val="00536C3D"/>
    <w:rsid w:val="00536EF9"/>
    <w:rsid w:val="00537066"/>
    <w:rsid w:val="005379C0"/>
    <w:rsid w:val="00540369"/>
    <w:rsid w:val="00543B7F"/>
    <w:rsid w:val="00543EC8"/>
    <w:rsid w:val="00544E43"/>
    <w:rsid w:val="0054659C"/>
    <w:rsid w:val="00547508"/>
    <w:rsid w:val="00547588"/>
    <w:rsid w:val="0055104F"/>
    <w:rsid w:val="00551F0E"/>
    <w:rsid w:val="00552466"/>
    <w:rsid w:val="00552B2B"/>
    <w:rsid w:val="005531CE"/>
    <w:rsid w:val="0055438D"/>
    <w:rsid w:val="00554544"/>
    <w:rsid w:val="00554F8F"/>
    <w:rsid w:val="00556FFE"/>
    <w:rsid w:val="00562109"/>
    <w:rsid w:val="00563701"/>
    <w:rsid w:val="00563911"/>
    <w:rsid w:val="0056415D"/>
    <w:rsid w:val="00564676"/>
    <w:rsid w:val="0056714E"/>
    <w:rsid w:val="005675A5"/>
    <w:rsid w:val="00567675"/>
    <w:rsid w:val="00570CFD"/>
    <w:rsid w:val="00571C1C"/>
    <w:rsid w:val="0057343A"/>
    <w:rsid w:val="00573B9B"/>
    <w:rsid w:val="00574DB9"/>
    <w:rsid w:val="00574DF1"/>
    <w:rsid w:val="005754EA"/>
    <w:rsid w:val="00575547"/>
    <w:rsid w:val="00575724"/>
    <w:rsid w:val="005759B3"/>
    <w:rsid w:val="00575BDD"/>
    <w:rsid w:val="00577B80"/>
    <w:rsid w:val="005804FA"/>
    <w:rsid w:val="00580A08"/>
    <w:rsid w:val="00580B2D"/>
    <w:rsid w:val="0058130A"/>
    <w:rsid w:val="0058135E"/>
    <w:rsid w:val="00584B84"/>
    <w:rsid w:val="00585431"/>
    <w:rsid w:val="00586102"/>
    <w:rsid w:val="00586CFF"/>
    <w:rsid w:val="0058728D"/>
    <w:rsid w:val="00587BE8"/>
    <w:rsid w:val="00587F61"/>
    <w:rsid w:val="0059060A"/>
    <w:rsid w:val="005915A6"/>
    <w:rsid w:val="005915F5"/>
    <w:rsid w:val="00591BB9"/>
    <w:rsid w:val="00591E66"/>
    <w:rsid w:val="00591F1C"/>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3B7"/>
    <w:rsid w:val="005A653F"/>
    <w:rsid w:val="005A67FE"/>
    <w:rsid w:val="005A73F2"/>
    <w:rsid w:val="005A7695"/>
    <w:rsid w:val="005A7738"/>
    <w:rsid w:val="005A791A"/>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B95"/>
    <w:rsid w:val="005C2049"/>
    <w:rsid w:val="005C3613"/>
    <w:rsid w:val="005C3BCF"/>
    <w:rsid w:val="005C4466"/>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3781"/>
    <w:rsid w:val="005E37E2"/>
    <w:rsid w:val="005E38E1"/>
    <w:rsid w:val="005E63B6"/>
    <w:rsid w:val="005E63DB"/>
    <w:rsid w:val="005E66D0"/>
    <w:rsid w:val="005E7E7A"/>
    <w:rsid w:val="005F0135"/>
    <w:rsid w:val="005F0BD9"/>
    <w:rsid w:val="005F10A8"/>
    <w:rsid w:val="005F3CB4"/>
    <w:rsid w:val="005F4FA8"/>
    <w:rsid w:val="005F5BA0"/>
    <w:rsid w:val="005F698A"/>
    <w:rsid w:val="00600182"/>
    <w:rsid w:val="006018B0"/>
    <w:rsid w:val="00601F1B"/>
    <w:rsid w:val="0060219D"/>
    <w:rsid w:val="006030B7"/>
    <w:rsid w:val="00603377"/>
    <w:rsid w:val="00603BAE"/>
    <w:rsid w:val="00603EDF"/>
    <w:rsid w:val="006056E7"/>
    <w:rsid w:val="00605732"/>
    <w:rsid w:val="00607A8C"/>
    <w:rsid w:val="0061105D"/>
    <w:rsid w:val="006119EA"/>
    <w:rsid w:val="00611B8E"/>
    <w:rsid w:val="00611C98"/>
    <w:rsid w:val="00612607"/>
    <w:rsid w:val="006138D3"/>
    <w:rsid w:val="00613FDC"/>
    <w:rsid w:val="00615859"/>
    <w:rsid w:val="00615A0D"/>
    <w:rsid w:val="00617772"/>
    <w:rsid w:val="00617BA4"/>
    <w:rsid w:val="006207AC"/>
    <w:rsid w:val="00621502"/>
    <w:rsid w:val="00621F6F"/>
    <w:rsid w:val="006222B9"/>
    <w:rsid w:val="00622990"/>
    <w:rsid w:val="00622A32"/>
    <w:rsid w:val="00622AD8"/>
    <w:rsid w:val="006238B9"/>
    <w:rsid w:val="0062528F"/>
    <w:rsid w:val="006256BD"/>
    <w:rsid w:val="006269C0"/>
    <w:rsid w:val="00626F7A"/>
    <w:rsid w:val="00627DAE"/>
    <w:rsid w:val="00630A5D"/>
    <w:rsid w:val="00630F87"/>
    <w:rsid w:val="0063205C"/>
    <w:rsid w:val="006324A3"/>
    <w:rsid w:val="006334B0"/>
    <w:rsid w:val="00633A78"/>
    <w:rsid w:val="006355B0"/>
    <w:rsid w:val="006369DF"/>
    <w:rsid w:val="00637187"/>
    <w:rsid w:val="006374E6"/>
    <w:rsid w:val="00641BCB"/>
    <w:rsid w:val="00641FF1"/>
    <w:rsid w:val="00642B7C"/>
    <w:rsid w:val="00643CAD"/>
    <w:rsid w:val="00644518"/>
    <w:rsid w:val="006445A4"/>
    <w:rsid w:val="00644638"/>
    <w:rsid w:val="00644D18"/>
    <w:rsid w:val="00645492"/>
    <w:rsid w:val="00646143"/>
    <w:rsid w:val="0064721B"/>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D7C"/>
    <w:rsid w:val="006602DC"/>
    <w:rsid w:val="006604AC"/>
    <w:rsid w:val="00660BE5"/>
    <w:rsid w:val="00660D64"/>
    <w:rsid w:val="006630CD"/>
    <w:rsid w:val="00664022"/>
    <w:rsid w:val="00664698"/>
    <w:rsid w:val="00664C97"/>
    <w:rsid w:val="00665C3F"/>
    <w:rsid w:val="00666119"/>
    <w:rsid w:val="00666A5D"/>
    <w:rsid w:val="00666A69"/>
    <w:rsid w:val="006670D0"/>
    <w:rsid w:val="0066756A"/>
    <w:rsid w:val="00667C9A"/>
    <w:rsid w:val="006706F3"/>
    <w:rsid w:val="00670D2D"/>
    <w:rsid w:val="0067160D"/>
    <w:rsid w:val="0067293D"/>
    <w:rsid w:val="00672EF8"/>
    <w:rsid w:val="00672FA2"/>
    <w:rsid w:val="00672FCC"/>
    <w:rsid w:val="00673339"/>
    <w:rsid w:val="00673FE3"/>
    <w:rsid w:val="0067420D"/>
    <w:rsid w:val="0067476C"/>
    <w:rsid w:val="00674AFC"/>
    <w:rsid w:val="00675B18"/>
    <w:rsid w:val="00675C2F"/>
    <w:rsid w:val="00675CC5"/>
    <w:rsid w:val="006763C4"/>
    <w:rsid w:val="00676494"/>
    <w:rsid w:val="00676C7A"/>
    <w:rsid w:val="0067797B"/>
    <w:rsid w:val="00677E89"/>
    <w:rsid w:val="006802B7"/>
    <w:rsid w:val="006809CA"/>
    <w:rsid w:val="00680A70"/>
    <w:rsid w:val="006818E7"/>
    <w:rsid w:val="006826BD"/>
    <w:rsid w:val="006828D0"/>
    <w:rsid w:val="00682BA5"/>
    <w:rsid w:val="00682BB9"/>
    <w:rsid w:val="00682C9B"/>
    <w:rsid w:val="0068650C"/>
    <w:rsid w:val="00686A24"/>
    <w:rsid w:val="00686D19"/>
    <w:rsid w:val="00691743"/>
    <w:rsid w:val="006918A1"/>
    <w:rsid w:val="006922EA"/>
    <w:rsid w:val="00694803"/>
    <w:rsid w:val="006953C7"/>
    <w:rsid w:val="0069589E"/>
    <w:rsid w:val="006958D6"/>
    <w:rsid w:val="00696331"/>
    <w:rsid w:val="00696A4A"/>
    <w:rsid w:val="00696CCF"/>
    <w:rsid w:val="006974D6"/>
    <w:rsid w:val="00697871"/>
    <w:rsid w:val="006979EE"/>
    <w:rsid w:val="006A0800"/>
    <w:rsid w:val="006A0821"/>
    <w:rsid w:val="006A0985"/>
    <w:rsid w:val="006A1303"/>
    <w:rsid w:val="006A2604"/>
    <w:rsid w:val="006A574C"/>
    <w:rsid w:val="006A66D6"/>
    <w:rsid w:val="006A6716"/>
    <w:rsid w:val="006A6DBC"/>
    <w:rsid w:val="006B1402"/>
    <w:rsid w:val="006B14D5"/>
    <w:rsid w:val="006B28B7"/>
    <w:rsid w:val="006B32D8"/>
    <w:rsid w:val="006B371A"/>
    <w:rsid w:val="006B4A80"/>
    <w:rsid w:val="006B5B9F"/>
    <w:rsid w:val="006B7723"/>
    <w:rsid w:val="006B7C4D"/>
    <w:rsid w:val="006C05B1"/>
    <w:rsid w:val="006C131F"/>
    <w:rsid w:val="006C17EC"/>
    <w:rsid w:val="006C19F5"/>
    <w:rsid w:val="006C1E64"/>
    <w:rsid w:val="006C1F73"/>
    <w:rsid w:val="006C29D5"/>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12"/>
    <w:rsid w:val="006D7D3D"/>
    <w:rsid w:val="006E0770"/>
    <w:rsid w:val="006E0BD5"/>
    <w:rsid w:val="006E12A7"/>
    <w:rsid w:val="006E15C2"/>
    <w:rsid w:val="006E3180"/>
    <w:rsid w:val="006E4F24"/>
    <w:rsid w:val="006E58EE"/>
    <w:rsid w:val="006E5FE0"/>
    <w:rsid w:val="006E756F"/>
    <w:rsid w:val="006E7663"/>
    <w:rsid w:val="006F068C"/>
    <w:rsid w:val="006F1125"/>
    <w:rsid w:val="006F2414"/>
    <w:rsid w:val="006F2943"/>
    <w:rsid w:val="006F29C3"/>
    <w:rsid w:val="006F32FE"/>
    <w:rsid w:val="006F37E2"/>
    <w:rsid w:val="006F53CD"/>
    <w:rsid w:val="006F5CB6"/>
    <w:rsid w:val="006F5D6A"/>
    <w:rsid w:val="006F5DEA"/>
    <w:rsid w:val="006F72E2"/>
    <w:rsid w:val="007000BA"/>
    <w:rsid w:val="0070024F"/>
    <w:rsid w:val="00700B8E"/>
    <w:rsid w:val="007031B0"/>
    <w:rsid w:val="0070442A"/>
    <w:rsid w:val="00706303"/>
    <w:rsid w:val="00706700"/>
    <w:rsid w:val="007073E4"/>
    <w:rsid w:val="007075AB"/>
    <w:rsid w:val="00710906"/>
    <w:rsid w:val="0071261A"/>
    <w:rsid w:val="00712A38"/>
    <w:rsid w:val="00712F4D"/>
    <w:rsid w:val="00713362"/>
    <w:rsid w:val="00713BBC"/>
    <w:rsid w:val="00714275"/>
    <w:rsid w:val="00714AF9"/>
    <w:rsid w:val="00715244"/>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4309A"/>
    <w:rsid w:val="0074385C"/>
    <w:rsid w:val="007453CD"/>
    <w:rsid w:val="007466A1"/>
    <w:rsid w:val="0074755C"/>
    <w:rsid w:val="00747639"/>
    <w:rsid w:val="00747A74"/>
    <w:rsid w:val="007511EA"/>
    <w:rsid w:val="00751CAE"/>
    <w:rsid w:val="00752F55"/>
    <w:rsid w:val="00753260"/>
    <w:rsid w:val="007536A8"/>
    <w:rsid w:val="007549DC"/>
    <w:rsid w:val="0075570E"/>
    <w:rsid w:val="00755A02"/>
    <w:rsid w:val="00755C2F"/>
    <w:rsid w:val="00755CE7"/>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6BF5"/>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80C"/>
    <w:rsid w:val="007B1A40"/>
    <w:rsid w:val="007B21AD"/>
    <w:rsid w:val="007B221A"/>
    <w:rsid w:val="007B27FF"/>
    <w:rsid w:val="007B2CC3"/>
    <w:rsid w:val="007B2D54"/>
    <w:rsid w:val="007B3022"/>
    <w:rsid w:val="007B34F8"/>
    <w:rsid w:val="007B3795"/>
    <w:rsid w:val="007B3C17"/>
    <w:rsid w:val="007B440E"/>
    <w:rsid w:val="007B5285"/>
    <w:rsid w:val="007B5CD9"/>
    <w:rsid w:val="007C36A9"/>
    <w:rsid w:val="007C3ECB"/>
    <w:rsid w:val="007C4D4C"/>
    <w:rsid w:val="007C5ED2"/>
    <w:rsid w:val="007C6E80"/>
    <w:rsid w:val="007C72B5"/>
    <w:rsid w:val="007C72F9"/>
    <w:rsid w:val="007C73D0"/>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405A"/>
    <w:rsid w:val="007F4330"/>
    <w:rsid w:val="007F51D3"/>
    <w:rsid w:val="007F73CB"/>
    <w:rsid w:val="007F7980"/>
    <w:rsid w:val="007F7D19"/>
    <w:rsid w:val="00800B1A"/>
    <w:rsid w:val="00801220"/>
    <w:rsid w:val="008014DE"/>
    <w:rsid w:val="00802FFC"/>
    <w:rsid w:val="00806277"/>
    <w:rsid w:val="0080727F"/>
    <w:rsid w:val="00810D1C"/>
    <w:rsid w:val="00810D94"/>
    <w:rsid w:val="008111A0"/>
    <w:rsid w:val="0081262C"/>
    <w:rsid w:val="00812A64"/>
    <w:rsid w:val="00813862"/>
    <w:rsid w:val="00813A52"/>
    <w:rsid w:val="00814C48"/>
    <w:rsid w:val="0081585F"/>
    <w:rsid w:val="00815B1F"/>
    <w:rsid w:val="00815E24"/>
    <w:rsid w:val="00817931"/>
    <w:rsid w:val="008201F1"/>
    <w:rsid w:val="00820A93"/>
    <w:rsid w:val="00820BCF"/>
    <w:rsid w:val="00820D84"/>
    <w:rsid w:val="00821341"/>
    <w:rsid w:val="00821971"/>
    <w:rsid w:val="00821B7D"/>
    <w:rsid w:val="0082252F"/>
    <w:rsid w:val="00822598"/>
    <w:rsid w:val="00822BE3"/>
    <w:rsid w:val="00823159"/>
    <w:rsid w:val="00823977"/>
    <w:rsid w:val="00823D0D"/>
    <w:rsid w:val="008242E7"/>
    <w:rsid w:val="00824F4D"/>
    <w:rsid w:val="00824F8D"/>
    <w:rsid w:val="00825A30"/>
    <w:rsid w:val="008264D4"/>
    <w:rsid w:val="00827CB9"/>
    <w:rsid w:val="00830009"/>
    <w:rsid w:val="008313EC"/>
    <w:rsid w:val="00831D98"/>
    <w:rsid w:val="00833F02"/>
    <w:rsid w:val="00833F0C"/>
    <w:rsid w:val="00834801"/>
    <w:rsid w:val="008348E5"/>
    <w:rsid w:val="00834F48"/>
    <w:rsid w:val="00835049"/>
    <w:rsid w:val="008352AD"/>
    <w:rsid w:val="0083546B"/>
    <w:rsid w:val="008354E6"/>
    <w:rsid w:val="008356E7"/>
    <w:rsid w:val="0083595F"/>
    <w:rsid w:val="00837592"/>
    <w:rsid w:val="00837B1B"/>
    <w:rsid w:val="0084066E"/>
    <w:rsid w:val="00842BD3"/>
    <w:rsid w:val="0084481D"/>
    <w:rsid w:val="00844A9C"/>
    <w:rsid w:val="00845701"/>
    <w:rsid w:val="00846236"/>
    <w:rsid w:val="00847570"/>
    <w:rsid w:val="00850152"/>
    <w:rsid w:val="00850721"/>
    <w:rsid w:val="00850777"/>
    <w:rsid w:val="00850D5F"/>
    <w:rsid w:val="00851432"/>
    <w:rsid w:val="00851AC3"/>
    <w:rsid w:val="00851F44"/>
    <w:rsid w:val="008522B5"/>
    <w:rsid w:val="008525CF"/>
    <w:rsid w:val="0085293C"/>
    <w:rsid w:val="0085369F"/>
    <w:rsid w:val="00854962"/>
    <w:rsid w:val="00854F5B"/>
    <w:rsid w:val="00855C74"/>
    <w:rsid w:val="00855F90"/>
    <w:rsid w:val="0085746E"/>
    <w:rsid w:val="00857F4D"/>
    <w:rsid w:val="00861347"/>
    <w:rsid w:val="0086206C"/>
    <w:rsid w:val="0086242B"/>
    <w:rsid w:val="008629D6"/>
    <w:rsid w:val="00863411"/>
    <w:rsid w:val="00863794"/>
    <w:rsid w:val="0086460C"/>
    <w:rsid w:val="00864C5D"/>
    <w:rsid w:val="008658E0"/>
    <w:rsid w:val="00865A0D"/>
    <w:rsid w:val="00865A95"/>
    <w:rsid w:val="00866C97"/>
    <w:rsid w:val="008678D2"/>
    <w:rsid w:val="008712C7"/>
    <w:rsid w:val="0087358D"/>
    <w:rsid w:val="00874040"/>
    <w:rsid w:val="008741F6"/>
    <w:rsid w:val="00877060"/>
    <w:rsid w:val="00877DF6"/>
    <w:rsid w:val="00877FA4"/>
    <w:rsid w:val="00880FB9"/>
    <w:rsid w:val="00880FFB"/>
    <w:rsid w:val="008829D7"/>
    <w:rsid w:val="00882B89"/>
    <w:rsid w:val="00882BA8"/>
    <w:rsid w:val="00884B1E"/>
    <w:rsid w:val="00884BC4"/>
    <w:rsid w:val="00885574"/>
    <w:rsid w:val="00886AF3"/>
    <w:rsid w:val="00887C43"/>
    <w:rsid w:val="00890427"/>
    <w:rsid w:val="00890B1E"/>
    <w:rsid w:val="008913EC"/>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9D"/>
    <w:rsid w:val="008A32AE"/>
    <w:rsid w:val="008A4773"/>
    <w:rsid w:val="008A7274"/>
    <w:rsid w:val="008B0144"/>
    <w:rsid w:val="008B1594"/>
    <w:rsid w:val="008B1833"/>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2BD6"/>
    <w:rsid w:val="008C4AF9"/>
    <w:rsid w:val="008C5153"/>
    <w:rsid w:val="008C5683"/>
    <w:rsid w:val="008C59A1"/>
    <w:rsid w:val="008C5B22"/>
    <w:rsid w:val="008C5B91"/>
    <w:rsid w:val="008C6065"/>
    <w:rsid w:val="008C6CB6"/>
    <w:rsid w:val="008C7509"/>
    <w:rsid w:val="008D0587"/>
    <w:rsid w:val="008D061C"/>
    <w:rsid w:val="008D0C6A"/>
    <w:rsid w:val="008D0D09"/>
    <w:rsid w:val="008D0F3C"/>
    <w:rsid w:val="008D245B"/>
    <w:rsid w:val="008D28F9"/>
    <w:rsid w:val="008D4102"/>
    <w:rsid w:val="008D4916"/>
    <w:rsid w:val="008D49DE"/>
    <w:rsid w:val="008D5414"/>
    <w:rsid w:val="008D5678"/>
    <w:rsid w:val="008D625C"/>
    <w:rsid w:val="008D6E8F"/>
    <w:rsid w:val="008D7455"/>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2B4E"/>
    <w:rsid w:val="008F353B"/>
    <w:rsid w:val="008F44C4"/>
    <w:rsid w:val="008F4A62"/>
    <w:rsid w:val="008F503F"/>
    <w:rsid w:val="008F5846"/>
    <w:rsid w:val="008F6BFB"/>
    <w:rsid w:val="009009BF"/>
    <w:rsid w:val="009009F8"/>
    <w:rsid w:val="009014FF"/>
    <w:rsid w:val="009015DA"/>
    <w:rsid w:val="009032B3"/>
    <w:rsid w:val="00903481"/>
    <w:rsid w:val="00903D6C"/>
    <w:rsid w:val="009042DC"/>
    <w:rsid w:val="00904A0A"/>
    <w:rsid w:val="009052E9"/>
    <w:rsid w:val="00905BF1"/>
    <w:rsid w:val="0090636C"/>
    <w:rsid w:val="00907377"/>
    <w:rsid w:val="0091014E"/>
    <w:rsid w:val="00910D4A"/>
    <w:rsid w:val="00911FF7"/>
    <w:rsid w:val="009120DC"/>
    <w:rsid w:val="00912274"/>
    <w:rsid w:val="00912A85"/>
    <w:rsid w:val="00913749"/>
    <w:rsid w:val="009139AC"/>
    <w:rsid w:val="009143D4"/>
    <w:rsid w:val="0091449E"/>
    <w:rsid w:val="009144CA"/>
    <w:rsid w:val="00914A4D"/>
    <w:rsid w:val="00915901"/>
    <w:rsid w:val="00920CD4"/>
    <w:rsid w:val="009219FA"/>
    <w:rsid w:val="009230A6"/>
    <w:rsid w:val="00923CF0"/>
    <w:rsid w:val="00924261"/>
    <w:rsid w:val="00924A21"/>
    <w:rsid w:val="00924B39"/>
    <w:rsid w:val="009259BA"/>
    <w:rsid w:val="00925C20"/>
    <w:rsid w:val="00926D3C"/>
    <w:rsid w:val="00927706"/>
    <w:rsid w:val="0092794F"/>
    <w:rsid w:val="009279F7"/>
    <w:rsid w:val="00930A51"/>
    <w:rsid w:val="00930D73"/>
    <w:rsid w:val="00931FAF"/>
    <w:rsid w:val="009327B5"/>
    <w:rsid w:val="00932A18"/>
    <w:rsid w:val="00935BD4"/>
    <w:rsid w:val="00935BFA"/>
    <w:rsid w:val="00935CB8"/>
    <w:rsid w:val="00935D85"/>
    <w:rsid w:val="009360A8"/>
    <w:rsid w:val="009400F7"/>
    <w:rsid w:val="009423C8"/>
    <w:rsid w:val="009427DB"/>
    <w:rsid w:val="00942F12"/>
    <w:rsid w:val="00945A9D"/>
    <w:rsid w:val="00945C87"/>
    <w:rsid w:val="00945C8B"/>
    <w:rsid w:val="00945DC5"/>
    <w:rsid w:val="00945E50"/>
    <w:rsid w:val="00946901"/>
    <w:rsid w:val="00946FE7"/>
    <w:rsid w:val="009478CA"/>
    <w:rsid w:val="0095047D"/>
    <w:rsid w:val="00951216"/>
    <w:rsid w:val="0095211D"/>
    <w:rsid w:val="00952E2C"/>
    <w:rsid w:val="0095326F"/>
    <w:rsid w:val="009537A3"/>
    <w:rsid w:val="00953851"/>
    <w:rsid w:val="0095480D"/>
    <w:rsid w:val="00954F0B"/>
    <w:rsid w:val="00955514"/>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BA6"/>
    <w:rsid w:val="00967E9B"/>
    <w:rsid w:val="00970014"/>
    <w:rsid w:val="00970AD3"/>
    <w:rsid w:val="00971C63"/>
    <w:rsid w:val="00971D53"/>
    <w:rsid w:val="00972071"/>
    <w:rsid w:val="00972DB0"/>
    <w:rsid w:val="0097391D"/>
    <w:rsid w:val="00973C13"/>
    <w:rsid w:val="0097415A"/>
    <w:rsid w:val="0097497A"/>
    <w:rsid w:val="00974B04"/>
    <w:rsid w:val="0097522E"/>
    <w:rsid w:val="009757C7"/>
    <w:rsid w:val="00975E5C"/>
    <w:rsid w:val="00976FDB"/>
    <w:rsid w:val="009777BE"/>
    <w:rsid w:val="009778DE"/>
    <w:rsid w:val="00977D1F"/>
    <w:rsid w:val="009800EE"/>
    <w:rsid w:val="00980566"/>
    <w:rsid w:val="00980DBE"/>
    <w:rsid w:val="00981C17"/>
    <w:rsid w:val="00982606"/>
    <w:rsid w:val="00983030"/>
    <w:rsid w:val="009842B1"/>
    <w:rsid w:val="00984B3D"/>
    <w:rsid w:val="009856A1"/>
    <w:rsid w:val="00986DF2"/>
    <w:rsid w:val="00990C82"/>
    <w:rsid w:val="00992F83"/>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F9E"/>
    <w:rsid w:val="009A59BF"/>
    <w:rsid w:val="009A59DA"/>
    <w:rsid w:val="009A5CF3"/>
    <w:rsid w:val="009A6C1B"/>
    <w:rsid w:val="009B00EE"/>
    <w:rsid w:val="009B05B7"/>
    <w:rsid w:val="009B0634"/>
    <w:rsid w:val="009B2EA4"/>
    <w:rsid w:val="009B38E3"/>
    <w:rsid w:val="009B3CF5"/>
    <w:rsid w:val="009B3F0C"/>
    <w:rsid w:val="009B458E"/>
    <w:rsid w:val="009B4BDC"/>
    <w:rsid w:val="009B60C4"/>
    <w:rsid w:val="009B67D6"/>
    <w:rsid w:val="009B750F"/>
    <w:rsid w:val="009B7E03"/>
    <w:rsid w:val="009C035F"/>
    <w:rsid w:val="009C26AB"/>
    <w:rsid w:val="009C3BD1"/>
    <w:rsid w:val="009C4B75"/>
    <w:rsid w:val="009C5751"/>
    <w:rsid w:val="009C5A9D"/>
    <w:rsid w:val="009C5AF3"/>
    <w:rsid w:val="009C6475"/>
    <w:rsid w:val="009C6493"/>
    <w:rsid w:val="009C7140"/>
    <w:rsid w:val="009D0BC3"/>
    <w:rsid w:val="009D1133"/>
    <w:rsid w:val="009D11DF"/>
    <w:rsid w:val="009D1DBC"/>
    <w:rsid w:val="009D2740"/>
    <w:rsid w:val="009D3282"/>
    <w:rsid w:val="009D39EC"/>
    <w:rsid w:val="009D4428"/>
    <w:rsid w:val="009D4475"/>
    <w:rsid w:val="009D474A"/>
    <w:rsid w:val="009D48DC"/>
    <w:rsid w:val="009D57F2"/>
    <w:rsid w:val="009D71E3"/>
    <w:rsid w:val="009D7267"/>
    <w:rsid w:val="009D738F"/>
    <w:rsid w:val="009D7A85"/>
    <w:rsid w:val="009D7F57"/>
    <w:rsid w:val="009E05B1"/>
    <w:rsid w:val="009E061B"/>
    <w:rsid w:val="009E11BD"/>
    <w:rsid w:val="009E1836"/>
    <w:rsid w:val="009E18AD"/>
    <w:rsid w:val="009E199A"/>
    <w:rsid w:val="009E1BDB"/>
    <w:rsid w:val="009E20EE"/>
    <w:rsid w:val="009E29CE"/>
    <w:rsid w:val="009E3725"/>
    <w:rsid w:val="009E4942"/>
    <w:rsid w:val="009E51FD"/>
    <w:rsid w:val="009E5A9D"/>
    <w:rsid w:val="009E72CE"/>
    <w:rsid w:val="009E7EFC"/>
    <w:rsid w:val="009F0123"/>
    <w:rsid w:val="009F0368"/>
    <w:rsid w:val="009F13B6"/>
    <w:rsid w:val="009F1651"/>
    <w:rsid w:val="009F1761"/>
    <w:rsid w:val="009F197F"/>
    <w:rsid w:val="009F2024"/>
    <w:rsid w:val="009F2899"/>
    <w:rsid w:val="009F3B11"/>
    <w:rsid w:val="009F3F4A"/>
    <w:rsid w:val="009F4586"/>
    <w:rsid w:val="009F5788"/>
    <w:rsid w:val="009F61CD"/>
    <w:rsid w:val="009F6298"/>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3F0"/>
    <w:rsid w:val="00A1195E"/>
    <w:rsid w:val="00A11DFB"/>
    <w:rsid w:val="00A12527"/>
    <w:rsid w:val="00A12BB8"/>
    <w:rsid w:val="00A13804"/>
    <w:rsid w:val="00A1384D"/>
    <w:rsid w:val="00A14729"/>
    <w:rsid w:val="00A147B1"/>
    <w:rsid w:val="00A14C21"/>
    <w:rsid w:val="00A1590D"/>
    <w:rsid w:val="00A15D1C"/>
    <w:rsid w:val="00A166E7"/>
    <w:rsid w:val="00A169DF"/>
    <w:rsid w:val="00A17956"/>
    <w:rsid w:val="00A20610"/>
    <w:rsid w:val="00A20E84"/>
    <w:rsid w:val="00A21078"/>
    <w:rsid w:val="00A2137B"/>
    <w:rsid w:val="00A21809"/>
    <w:rsid w:val="00A21A8B"/>
    <w:rsid w:val="00A2237D"/>
    <w:rsid w:val="00A224C8"/>
    <w:rsid w:val="00A238A6"/>
    <w:rsid w:val="00A245C6"/>
    <w:rsid w:val="00A25A09"/>
    <w:rsid w:val="00A25D44"/>
    <w:rsid w:val="00A26645"/>
    <w:rsid w:val="00A266AC"/>
    <w:rsid w:val="00A26878"/>
    <w:rsid w:val="00A27051"/>
    <w:rsid w:val="00A27107"/>
    <w:rsid w:val="00A30E35"/>
    <w:rsid w:val="00A31165"/>
    <w:rsid w:val="00A3126F"/>
    <w:rsid w:val="00A34796"/>
    <w:rsid w:val="00A34902"/>
    <w:rsid w:val="00A34934"/>
    <w:rsid w:val="00A34DC0"/>
    <w:rsid w:val="00A35A5B"/>
    <w:rsid w:val="00A40A91"/>
    <w:rsid w:val="00A43396"/>
    <w:rsid w:val="00A44036"/>
    <w:rsid w:val="00A44D64"/>
    <w:rsid w:val="00A44DF8"/>
    <w:rsid w:val="00A45644"/>
    <w:rsid w:val="00A4573E"/>
    <w:rsid w:val="00A45BED"/>
    <w:rsid w:val="00A47D2E"/>
    <w:rsid w:val="00A47E44"/>
    <w:rsid w:val="00A50238"/>
    <w:rsid w:val="00A5083B"/>
    <w:rsid w:val="00A5094A"/>
    <w:rsid w:val="00A50AAD"/>
    <w:rsid w:val="00A51C4E"/>
    <w:rsid w:val="00A51C86"/>
    <w:rsid w:val="00A521C6"/>
    <w:rsid w:val="00A53241"/>
    <w:rsid w:val="00A54C3C"/>
    <w:rsid w:val="00A54DBA"/>
    <w:rsid w:val="00A551E4"/>
    <w:rsid w:val="00A55B4D"/>
    <w:rsid w:val="00A57310"/>
    <w:rsid w:val="00A57DD5"/>
    <w:rsid w:val="00A611B9"/>
    <w:rsid w:val="00A62886"/>
    <w:rsid w:val="00A63090"/>
    <w:rsid w:val="00A635E3"/>
    <w:rsid w:val="00A648B0"/>
    <w:rsid w:val="00A64E2B"/>
    <w:rsid w:val="00A65586"/>
    <w:rsid w:val="00A66673"/>
    <w:rsid w:val="00A6669A"/>
    <w:rsid w:val="00A66860"/>
    <w:rsid w:val="00A672D2"/>
    <w:rsid w:val="00A67C2C"/>
    <w:rsid w:val="00A70027"/>
    <w:rsid w:val="00A70079"/>
    <w:rsid w:val="00A7071D"/>
    <w:rsid w:val="00A70929"/>
    <w:rsid w:val="00A70B3E"/>
    <w:rsid w:val="00A710B5"/>
    <w:rsid w:val="00A74102"/>
    <w:rsid w:val="00A74C60"/>
    <w:rsid w:val="00A75368"/>
    <w:rsid w:val="00A75741"/>
    <w:rsid w:val="00A77F0B"/>
    <w:rsid w:val="00A803D3"/>
    <w:rsid w:val="00A8043D"/>
    <w:rsid w:val="00A805EA"/>
    <w:rsid w:val="00A80829"/>
    <w:rsid w:val="00A8186F"/>
    <w:rsid w:val="00A81AF9"/>
    <w:rsid w:val="00A820F7"/>
    <w:rsid w:val="00A82414"/>
    <w:rsid w:val="00A82D55"/>
    <w:rsid w:val="00A840C0"/>
    <w:rsid w:val="00A84B1E"/>
    <w:rsid w:val="00A852CC"/>
    <w:rsid w:val="00A85EEE"/>
    <w:rsid w:val="00A86B28"/>
    <w:rsid w:val="00A87606"/>
    <w:rsid w:val="00A906FB"/>
    <w:rsid w:val="00A9087A"/>
    <w:rsid w:val="00A908C6"/>
    <w:rsid w:val="00A90D8F"/>
    <w:rsid w:val="00A91109"/>
    <w:rsid w:val="00A913AF"/>
    <w:rsid w:val="00A92B28"/>
    <w:rsid w:val="00A92E83"/>
    <w:rsid w:val="00A941FB"/>
    <w:rsid w:val="00A945DD"/>
    <w:rsid w:val="00A95266"/>
    <w:rsid w:val="00A95326"/>
    <w:rsid w:val="00A97B8D"/>
    <w:rsid w:val="00AA0016"/>
    <w:rsid w:val="00AA1198"/>
    <w:rsid w:val="00AA18D5"/>
    <w:rsid w:val="00AA255B"/>
    <w:rsid w:val="00AA27D2"/>
    <w:rsid w:val="00AA2A09"/>
    <w:rsid w:val="00AA3512"/>
    <w:rsid w:val="00AA3A69"/>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5F1"/>
    <w:rsid w:val="00AB5839"/>
    <w:rsid w:val="00AB6337"/>
    <w:rsid w:val="00AB6829"/>
    <w:rsid w:val="00AB6864"/>
    <w:rsid w:val="00AB6A80"/>
    <w:rsid w:val="00AB6C05"/>
    <w:rsid w:val="00AC1ADF"/>
    <w:rsid w:val="00AC1E9E"/>
    <w:rsid w:val="00AC2F4E"/>
    <w:rsid w:val="00AC32B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1EE"/>
    <w:rsid w:val="00AD7B83"/>
    <w:rsid w:val="00AE0796"/>
    <w:rsid w:val="00AE0B61"/>
    <w:rsid w:val="00AE0C82"/>
    <w:rsid w:val="00AE168B"/>
    <w:rsid w:val="00AE27B8"/>
    <w:rsid w:val="00AE2F42"/>
    <w:rsid w:val="00AE3B6E"/>
    <w:rsid w:val="00AE44EE"/>
    <w:rsid w:val="00AE5E6E"/>
    <w:rsid w:val="00AE7014"/>
    <w:rsid w:val="00AE70E0"/>
    <w:rsid w:val="00AE7420"/>
    <w:rsid w:val="00AF03A2"/>
    <w:rsid w:val="00AF04AF"/>
    <w:rsid w:val="00AF08F0"/>
    <w:rsid w:val="00AF0C2C"/>
    <w:rsid w:val="00AF0D43"/>
    <w:rsid w:val="00AF1149"/>
    <w:rsid w:val="00AF18C2"/>
    <w:rsid w:val="00AF1F77"/>
    <w:rsid w:val="00AF2949"/>
    <w:rsid w:val="00AF2CA1"/>
    <w:rsid w:val="00AF5B08"/>
    <w:rsid w:val="00AF6718"/>
    <w:rsid w:val="00AF6DBD"/>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607A"/>
    <w:rsid w:val="00B07472"/>
    <w:rsid w:val="00B10DF7"/>
    <w:rsid w:val="00B119F6"/>
    <w:rsid w:val="00B13105"/>
    <w:rsid w:val="00B13318"/>
    <w:rsid w:val="00B14685"/>
    <w:rsid w:val="00B152D0"/>
    <w:rsid w:val="00B156FE"/>
    <w:rsid w:val="00B15BF2"/>
    <w:rsid w:val="00B162A9"/>
    <w:rsid w:val="00B1687F"/>
    <w:rsid w:val="00B17538"/>
    <w:rsid w:val="00B176E6"/>
    <w:rsid w:val="00B17736"/>
    <w:rsid w:val="00B17D54"/>
    <w:rsid w:val="00B2056B"/>
    <w:rsid w:val="00B20E4D"/>
    <w:rsid w:val="00B20F0A"/>
    <w:rsid w:val="00B21B51"/>
    <w:rsid w:val="00B21BB7"/>
    <w:rsid w:val="00B22CB1"/>
    <w:rsid w:val="00B235FE"/>
    <w:rsid w:val="00B246F2"/>
    <w:rsid w:val="00B25237"/>
    <w:rsid w:val="00B2541A"/>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14FA"/>
    <w:rsid w:val="00B41D50"/>
    <w:rsid w:val="00B42406"/>
    <w:rsid w:val="00B42800"/>
    <w:rsid w:val="00B43688"/>
    <w:rsid w:val="00B43BDB"/>
    <w:rsid w:val="00B450DD"/>
    <w:rsid w:val="00B4623F"/>
    <w:rsid w:val="00B46B78"/>
    <w:rsid w:val="00B46BF7"/>
    <w:rsid w:val="00B474E4"/>
    <w:rsid w:val="00B47B37"/>
    <w:rsid w:val="00B509BB"/>
    <w:rsid w:val="00B510E8"/>
    <w:rsid w:val="00B51380"/>
    <w:rsid w:val="00B51D93"/>
    <w:rsid w:val="00B5320A"/>
    <w:rsid w:val="00B53367"/>
    <w:rsid w:val="00B534A5"/>
    <w:rsid w:val="00B538DB"/>
    <w:rsid w:val="00B549B9"/>
    <w:rsid w:val="00B5564C"/>
    <w:rsid w:val="00B57B89"/>
    <w:rsid w:val="00B61CB9"/>
    <w:rsid w:val="00B61E0A"/>
    <w:rsid w:val="00B62825"/>
    <w:rsid w:val="00B63BA7"/>
    <w:rsid w:val="00B64881"/>
    <w:rsid w:val="00B64E92"/>
    <w:rsid w:val="00B6682E"/>
    <w:rsid w:val="00B674B8"/>
    <w:rsid w:val="00B705AA"/>
    <w:rsid w:val="00B71510"/>
    <w:rsid w:val="00B715B6"/>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B0425"/>
    <w:rsid w:val="00BB06EF"/>
    <w:rsid w:val="00BB0E20"/>
    <w:rsid w:val="00BB0E71"/>
    <w:rsid w:val="00BB1E26"/>
    <w:rsid w:val="00BB3ABE"/>
    <w:rsid w:val="00BB49B8"/>
    <w:rsid w:val="00BB4F20"/>
    <w:rsid w:val="00BB77D9"/>
    <w:rsid w:val="00BC0192"/>
    <w:rsid w:val="00BC2314"/>
    <w:rsid w:val="00BC2F8F"/>
    <w:rsid w:val="00BC386A"/>
    <w:rsid w:val="00BC4F19"/>
    <w:rsid w:val="00BC5C20"/>
    <w:rsid w:val="00BC5F13"/>
    <w:rsid w:val="00BC606B"/>
    <w:rsid w:val="00BC6AD1"/>
    <w:rsid w:val="00BC760C"/>
    <w:rsid w:val="00BD0128"/>
    <w:rsid w:val="00BD17EC"/>
    <w:rsid w:val="00BD2B9D"/>
    <w:rsid w:val="00BD3D03"/>
    <w:rsid w:val="00BD4E5C"/>
    <w:rsid w:val="00BD4EF4"/>
    <w:rsid w:val="00BD55D6"/>
    <w:rsid w:val="00BD568D"/>
    <w:rsid w:val="00BD5736"/>
    <w:rsid w:val="00BD6886"/>
    <w:rsid w:val="00BD7725"/>
    <w:rsid w:val="00BD77D3"/>
    <w:rsid w:val="00BD7ED6"/>
    <w:rsid w:val="00BE130E"/>
    <w:rsid w:val="00BE141B"/>
    <w:rsid w:val="00BE1996"/>
    <w:rsid w:val="00BE21BA"/>
    <w:rsid w:val="00BE228A"/>
    <w:rsid w:val="00BE2562"/>
    <w:rsid w:val="00BE2702"/>
    <w:rsid w:val="00BE2989"/>
    <w:rsid w:val="00BE2BE3"/>
    <w:rsid w:val="00BE32C1"/>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3730"/>
    <w:rsid w:val="00C13792"/>
    <w:rsid w:val="00C15815"/>
    <w:rsid w:val="00C15E6D"/>
    <w:rsid w:val="00C16717"/>
    <w:rsid w:val="00C202E9"/>
    <w:rsid w:val="00C20821"/>
    <w:rsid w:val="00C208E9"/>
    <w:rsid w:val="00C20CEC"/>
    <w:rsid w:val="00C214A6"/>
    <w:rsid w:val="00C21528"/>
    <w:rsid w:val="00C21B7B"/>
    <w:rsid w:val="00C22469"/>
    <w:rsid w:val="00C25178"/>
    <w:rsid w:val="00C25931"/>
    <w:rsid w:val="00C2643A"/>
    <w:rsid w:val="00C2739E"/>
    <w:rsid w:val="00C27512"/>
    <w:rsid w:val="00C307CC"/>
    <w:rsid w:val="00C30816"/>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A2D"/>
    <w:rsid w:val="00C52B2A"/>
    <w:rsid w:val="00C53885"/>
    <w:rsid w:val="00C53E38"/>
    <w:rsid w:val="00C55571"/>
    <w:rsid w:val="00C557BB"/>
    <w:rsid w:val="00C55E3B"/>
    <w:rsid w:val="00C574EE"/>
    <w:rsid w:val="00C57AD8"/>
    <w:rsid w:val="00C6028B"/>
    <w:rsid w:val="00C61D61"/>
    <w:rsid w:val="00C61E91"/>
    <w:rsid w:val="00C62BAC"/>
    <w:rsid w:val="00C63B20"/>
    <w:rsid w:val="00C64F8D"/>
    <w:rsid w:val="00C6504A"/>
    <w:rsid w:val="00C653BE"/>
    <w:rsid w:val="00C65551"/>
    <w:rsid w:val="00C65A23"/>
    <w:rsid w:val="00C663CC"/>
    <w:rsid w:val="00C66966"/>
    <w:rsid w:val="00C70CC8"/>
    <w:rsid w:val="00C71702"/>
    <w:rsid w:val="00C71E2B"/>
    <w:rsid w:val="00C72BA6"/>
    <w:rsid w:val="00C734B3"/>
    <w:rsid w:val="00C737A8"/>
    <w:rsid w:val="00C73E52"/>
    <w:rsid w:val="00C7443A"/>
    <w:rsid w:val="00C760A1"/>
    <w:rsid w:val="00C76B71"/>
    <w:rsid w:val="00C76FF2"/>
    <w:rsid w:val="00C77D71"/>
    <w:rsid w:val="00C809A1"/>
    <w:rsid w:val="00C810EB"/>
    <w:rsid w:val="00C8153B"/>
    <w:rsid w:val="00C82444"/>
    <w:rsid w:val="00C8289D"/>
    <w:rsid w:val="00C82AA9"/>
    <w:rsid w:val="00C82CDE"/>
    <w:rsid w:val="00C83385"/>
    <w:rsid w:val="00C83E9E"/>
    <w:rsid w:val="00C840A6"/>
    <w:rsid w:val="00C8413A"/>
    <w:rsid w:val="00C845A5"/>
    <w:rsid w:val="00C85389"/>
    <w:rsid w:val="00C85CAE"/>
    <w:rsid w:val="00C861FD"/>
    <w:rsid w:val="00C87405"/>
    <w:rsid w:val="00C8746E"/>
    <w:rsid w:val="00C8762A"/>
    <w:rsid w:val="00C877AA"/>
    <w:rsid w:val="00C87D59"/>
    <w:rsid w:val="00C900F3"/>
    <w:rsid w:val="00C906F5"/>
    <w:rsid w:val="00C90A54"/>
    <w:rsid w:val="00C90B46"/>
    <w:rsid w:val="00C90EC2"/>
    <w:rsid w:val="00C91BF6"/>
    <w:rsid w:val="00C91E34"/>
    <w:rsid w:val="00C92803"/>
    <w:rsid w:val="00C92CF4"/>
    <w:rsid w:val="00C9391F"/>
    <w:rsid w:val="00C94082"/>
    <w:rsid w:val="00C9626F"/>
    <w:rsid w:val="00C96E2A"/>
    <w:rsid w:val="00C97412"/>
    <w:rsid w:val="00CA044F"/>
    <w:rsid w:val="00CA16DC"/>
    <w:rsid w:val="00CA21A5"/>
    <w:rsid w:val="00CA2882"/>
    <w:rsid w:val="00CA2B63"/>
    <w:rsid w:val="00CA2D7F"/>
    <w:rsid w:val="00CA338F"/>
    <w:rsid w:val="00CA42FD"/>
    <w:rsid w:val="00CA4A09"/>
    <w:rsid w:val="00CA5681"/>
    <w:rsid w:val="00CA5736"/>
    <w:rsid w:val="00CA5BBF"/>
    <w:rsid w:val="00CA6266"/>
    <w:rsid w:val="00CA64A2"/>
    <w:rsid w:val="00CA650F"/>
    <w:rsid w:val="00CA65BA"/>
    <w:rsid w:val="00CB03DE"/>
    <w:rsid w:val="00CB0E09"/>
    <w:rsid w:val="00CB16E8"/>
    <w:rsid w:val="00CB1B87"/>
    <w:rsid w:val="00CB233E"/>
    <w:rsid w:val="00CB23C2"/>
    <w:rsid w:val="00CB25DB"/>
    <w:rsid w:val="00CB2D3C"/>
    <w:rsid w:val="00CB3FFB"/>
    <w:rsid w:val="00CB4F62"/>
    <w:rsid w:val="00CB5277"/>
    <w:rsid w:val="00CB6334"/>
    <w:rsid w:val="00CB7224"/>
    <w:rsid w:val="00CB76C1"/>
    <w:rsid w:val="00CB7DA1"/>
    <w:rsid w:val="00CC026D"/>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D7F1D"/>
    <w:rsid w:val="00CE097B"/>
    <w:rsid w:val="00CE12DF"/>
    <w:rsid w:val="00CE3823"/>
    <w:rsid w:val="00CE3DF1"/>
    <w:rsid w:val="00CE454B"/>
    <w:rsid w:val="00CE50DE"/>
    <w:rsid w:val="00CE52D0"/>
    <w:rsid w:val="00CE69E0"/>
    <w:rsid w:val="00CE6E76"/>
    <w:rsid w:val="00CE6E9A"/>
    <w:rsid w:val="00CE6EAC"/>
    <w:rsid w:val="00CF1894"/>
    <w:rsid w:val="00CF2607"/>
    <w:rsid w:val="00CF3CE9"/>
    <w:rsid w:val="00CF3FD5"/>
    <w:rsid w:val="00CF4619"/>
    <w:rsid w:val="00CF5181"/>
    <w:rsid w:val="00CF6AD9"/>
    <w:rsid w:val="00CF6E3D"/>
    <w:rsid w:val="00D005F8"/>
    <w:rsid w:val="00D00701"/>
    <w:rsid w:val="00D0097B"/>
    <w:rsid w:val="00D00A27"/>
    <w:rsid w:val="00D026F5"/>
    <w:rsid w:val="00D053ED"/>
    <w:rsid w:val="00D07674"/>
    <w:rsid w:val="00D07C34"/>
    <w:rsid w:val="00D1026E"/>
    <w:rsid w:val="00D107B2"/>
    <w:rsid w:val="00D1095A"/>
    <w:rsid w:val="00D11DAD"/>
    <w:rsid w:val="00D145B4"/>
    <w:rsid w:val="00D14B03"/>
    <w:rsid w:val="00D14CD1"/>
    <w:rsid w:val="00D16025"/>
    <w:rsid w:val="00D167E7"/>
    <w:rsid w:val="00D16A1D"/>
    <w:rsid w:val="00D1728B"/>
    <w:rsid w:val="00D17721"/>
    <w:rsid w:val="00D17F02"/>
    <w:rsid w:val="00D2097D"/>
    <w:rsid w:val="00D20C9A"/>
    <w:rsid w:val="00D21112"/>
    <w:rsid w:val="00D22C13"/>
    <w:rsid w:val="00D24AC2"/>
    <w:rsid w:val="00D24F24"/>
    <w:rsid w:val="00D2556F"/>
    <w:rsid w:val="00D25C25"/>
    <w:rsid w:val="00D26262"/>
    <w:rsid w:val="00D26EBF"/>
    <w:rsid w:val="00D274DC"/>
    <w:rsid w:val="00D277D6"/>
    <w:rsid w:val="00D27F77"/>
    <w:rsid w:val="00D27F8E"/>
    <w:rsid w:val="00D30735"/>
    <w:rsid w:val="00D31521"/>
    <w:rsid w:val="00D31CF5"/>
    <w:rsid w:val="00D31DC4"/>
    <w:rsid w:val="00D329AC"/>
    <w:rsid w:val="00D334BF"/>
    <w:rsid w:val="00D33825"/>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364"/>
    <w:rsid w:val="00D474C3"/>
    <w:rsid w:val="00D475C8"/>
    <w:rsid w:val="00D50CD2"/>
    <w:rsid w:val="00D52397"/>
    <w:rsid w:val="00D52DCD"/>
    <w:rsid w:val="00D533AF"/>
    <w:rsid w:val="00D540B2"/>
    <w:rsid w:val="00D54958"/>
    <w:rsid w:val="00D55F42"/>
    <w:rsid w:val="00D561FB"/>
    <w:rsid w:val="00D56D86"/>
    <w:rsid w:val="00D5712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4D5"/>
    <w:rsid w:val="00D66E7F"/>
    <w:rsid w:val="00D67936"/>
    <w:rsid w:val="00D67E40"/>
    <w:rsid w:val="00D703F1"/>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6D9"/>
    <w:rsid w:val="00D94726"/>
    <w:rsid w:val="00D95B56"/>
    <w:rsid w:val="00D968A8"/>
    <w:rsid w:val="00D9690E"/>
    <w:rsid w:val="00D96A77"/>
    <w:rsid w:val="00D96DA7"/>
    <w:rsid w:val="00DA226D"/>
    <w:rsid w:val="00DA319E"/>
    <w:rsid w:val="00DA4371"/>
    <w:rsid w:val="00DA454E"/>
    <w:rsid w:val="00DA5024"/>
    <w:rsid w:val="00DA5905"/>
    <w:rsid w:val="00DA759D"/>
    <w:rsid w:val="00DA7602"/>
    <w:rsid w:val="00DA7E14"/>
    <w:rsid w:val="00DB11EA"/>
    <w:rsid w:val="00DB1810"/>
    <w:rsid w:val="00DB287C"/>
    <w:rsid w:val="00DB338F"/>
    <w:rsid w:val="00DB3FC1"/>
    <w:rsid w:val="00DB4158"/>
    <w:rsid w:val="00DB436A"/>
    <w:rsid w:val="00DB5102"/>
    <w:rsid w:val="00DB5C3E"/>
    <w:rsid w:val="00DB73D7"/>
    <w:rsid w:val="00DC0E80"/>
    <w:rsid w:val="00DC2519"/>
    <w:rsid w:val="00DC26F7"/>
    <w:rsid w:val="00DC3803"/>
    <w:rsid w:val="00DC38AE"/>
    <w:rsid w:val="00DC4366"/>
    <w:rsid w:val="00DC6BE0"/>
    <w:rsid w:val="00DC6E27"/>
    <w:rsid w:val="00DC7219"/>
    <w:rsid w:val="00DD1018"/>
    <w:rsid w:val="00DD2F27"/>
    <w:rsid w:val="00DD3B90"/>
    <w:rsid w:val="00DD4007"/>
    <w:rsid w:val="00DD4461"/>
    <w:rsid w:val="00DD46C8"/>
    <w:rsid w:val="00DD471E"/>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3303"/>
    <w:rsid w:val="00DF34C2"/>
    <w:rsid w:val="00DF3681"/>
    <w:rsid w:val="00DF3CA6"/>
    <w:rsid w:val="00DF3EA2"/>
    <w:rsid w:val="00DF4F33"/>
    <w:rsid w:val="00DF648A"/>
    <w:rsid w:val="00DF6F60"/>
    <w:rsid w:val="00DF7965"/>
    <w:rsid w:val="00E001DD"/>
    <w:rsid w:val="00E00A5E"/>
    <w:rsid w:val="00E00ACD"/>
    <w:rsid w:val="00E00EBF"/>
    <w:rsid w:val="00E01A0A"/>
    <w:rsid w:val="00E0525A"/>
    <w:rsid w:val="00E0593F"/>
    <w:rsid w:val="00E0618B"/>
    <w:rsid w:val="00E0713B"/>
    <w:rsid w:val="00E15547"/>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5B7"/>
    <w:rsid w:val="00E23AFB"/>
    <w:rsid w:val="00E24B9E"/>
    <w:rsid w:val="00E24FCC"/>
    <w:rsid w:val="00E25695"/>
    <w:rsid w:val="00E25DA1"/>
    <w:rsid w:val="00E2608F"/>
    <w:rsid w:val="00E2626A"/>
    <w:rsid w:val="00E278A2"/>
    <w:rsid w:val="00E279E1"/>
    <w:rsid w:val="00E30364"/>
    <w:rsid w:val="00E30CD0"/>
    <w:rsid w:val="00E310B4"/>
    <w:rsid w:val="00E31748"/>
    <w:rsid w:val="00E31A33"/>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D66"/>
    <w:rsid w:val="00E4616C"/>
    <w:rsid w:val="00E47125"/>
    <w:rsid w:val="00E500B3"/>
    <w:rsid w:val="00E50E5D"/>
    <w:rsid w:val="00E51A88"/>
    <w:rsid w:val="00E51BFF"/>
    <w:rsid w:val="00E529E6"/>
    <w:rsid w:val="00E52A0D"/>
    <w:rsid w:val="00E52D65"/>
    <w:rsid w:val="00E52F53"/>
    <w:rsid w:val="00E53F93"/>
    <w:rsid w:val="00E54094"/>
    <w:rsid w:val="00E5477E"/>
    <w:rsid w:val="00E560C7"/>
    <w:rsid w:val="00E56B44"/>
    <w:rsid w:val="00E60EA0"/>
    <w:rsid w:val="00E61214"/>
    <w:rsid w:val="00E613E2"/>
    <w:rsid w:val="00E61473"/>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C85"/>
    <w:rsid w:val="00E82733"/>
    <w:rsid w:val="00E8298E"/>
    <w:rsid w:val="00E82D53"/>
    <w:rsid w:val="00E833E2"/>
    <w:rsid w:val="00E8405C"/>
    <w:rsid w:val="00E84BE0"/>
    <w:rsid w:val="00E8522C"/>
    <w:rsid w:val="00E85AF2"/>
    <w:rsid w:val="00E85F84"/>
    <w:rsid w:val="00E8658C"/>
    <w:rsid w:val="00E87676"/>
    <w:rsid w:val="00E8791B"/>
    <w:rsid w:val="00E905C4"/>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727"/>
    <w:rsid w:val="00EA083C"/>
    <w:rsid w:val="00EA0A28"/>
    <w:rsid w:val="00EA1034"/>
    <w:rsid w:val="00EA233B"/>
    <w:rsid w:val="00EA5993"/>
    <w:rsid w:val="00EA638D"/>
    <w:rsid w:val="00EA7436"/>
    <w:rsid w:val="00EA7461"/>
    <w:rsid w:val="00EA7959"/>
    <w:rsid w:val="00EB0BB1"/>
    <w:rsid w:val="00EB0D02"/>
    <w:rsid w:val="00EB1465"/>
    <w:rsid w:val="00EB1F32"/>
    <w:rsid w:val="00EB2F8B"/>
    <w:rsid w:val="00EB3A9C"/>
    <w:rsid w:val="00EB3D38"/>
    <w:rsid w:val="00EB4B1E"/>
    <w:rsid w:val="00EB5164"/>
    <w:rsid w:val="00EB5902"/>
    <w:rsid w:val="00EB5A1D"/>
    <w:rsid w:val="00EB62BF"/>
    <w:rsid w:val="00EB687A"/>
    <w:rsid w:val="00EB6FD6"/>
    <w:rsid w:val="00EB7C5B"/>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72A3"/>
    <w:rsid w:val="00ED0938"/>
    <w:rsid w:val="00ED0993"/>
    <w:rsid w:val="00ED0A3A"/>
    <w:rsid w:val="00ED13E0"/>
    <w:rsid w:val="00ED2FB2"/>
    <w:rsid w:val="00ED3A36"/>
    <w:rsid w:val="00ED3BFB"/>
    <w:rsid w:val="00ED4807"/>
    <w:rsid w:val="00ED6978"/>
    <w:rsid w:val="00ED6E81"/>
    <w:rsid w:val="00ED6F2C"/>
    <w:rsid w:val="00ED72B2"/>
    <w:rsid w:val="00ED7620"/>
    <w:rsid w:val="00EE116B"/>
    <w:rsid w:val="00EE185A"/>
    <w:rsid w:val="00EE26CE"/>
    <w:rsid w:val="00EE2A21"/>
    <w:rsid w:val="00EE2ED3"/>
    <w:rsid w:val="00EE4ABD"/>
    <w:rsid w:val="00EE6371"/>
    <w:rsid w:val="00EE6812"/>
    <w:rsid w:val="00EE69FA"/>
    <w:rsid w:val="00EE70DD"/>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72"/>
    <w:rsid w:val="00F033FE"/>
    <w:rsid w:val="00F03D1B"/>
    <w:rsid w:val="00F05091"/>
    <w:rsid w:val="00F054F2"/>
    <w:rsid w:val="00F05EAE"/>
    <w:rsid w:val="00F069EF"/>
    <w:rsid w:val="00F1134E"/>
    <w:rsid w:val="00F11AEC"/>
    <w:rsid w:val="00F130F6"/>
    <w:rsid w:val="00F133ED"/>
    <w:rsid w:val="00F13526"/>
    <w:rsid w:val="00F138DD"/>
    <w:rsid w:val="00F13B5B"/>
    <w:rsid w:val="00F14B94"/>
    <w:rsid w:val="00F15521"/>
    <w:rsid w:val="00F1658D"/>
    <w:rsid w:val="00F207DD"/>
    <w:rsid w:val="00F21A99"/>
    <w:rsid w:val="00F21BAA"/>
    <w:rsid w:val="00F22F88"/>
    <w:rsid w:val="00F23E94"/>
    <w:rsid w:val="00F24435"/>
    <w:rsid w:val="00F24C8B"/>
    <w:rsid w:val="00F2657B"/>
    <w:rsid w:val="00F27DE0"/>
    <w:rsid w:val="00F31A73"/>
    <w:rsid w:val="00F32485"/>
    <w:rsid w:val="00F32D4B"/>
    <w:rsid w:val="00F33F71"/>
    <w:rsid w:val="00F34557"/>
    <w:rsid w:val="00F35CD7"/>
    <w:rsid w:val="00F36E04"/>
    <w:rsid w:val="00F378D5"/>
    <w:rsid w:val="00F40B37"/>
    <w:rsid w:val="00F41BC0"/>
    <w:rsid w:val="00F425BB"/>
    <w:rsid w:val="00F43007"/>
    <w:rsid w:val="00F4366F"/>
    <w:rsid w:val="00F44D05"/>
    <w:rsid w:val="00F44D54"/>
    <w:rsid w:val="00F472D1"/>
    <w:rsid w:val="00F4767D"/>
    <w:rsid w:val="00F508F0"/>
    <w:rsid w:val="00F50C85"/>
    <w:rsid w:val="00F51224"/>
    <w:rsid w:val="00F52B37"/>
    <w:rsid w:val="00F53540"/>
    <w:rsid w:val="00F5360C"/>
    <w:rsid w:val="00F54C73"/>
    <w:rsid w:val="00F551E1"/>
    <w:rsid w:val="00F555A8"/>
    <w:rsid w:val="00F574F1"/>
    <w:rsid w:val="00F6023E"/>
    <w:rsid w:val="00F60BCF"/>
    <w:rsid w:val="00F613BF"/>
    <w:rsid w:val="00F62991"/>
    <w:rsid w:val="00F630BC"/>
    <w:rsid w:val="00F631B5"/>
    <w:rsid w:val="00F63C42"/>
    <w:rsid w:val="00F63C93"/>
    <w:rsid w:val="00F63D8B"/>
    <w:rsid w:val="00F64D94"/>
    <w:rsid w:val="00F65467"/>
    <w:rsid w:val="00F66254"/>
    <w:rsid w:val="00F67822"/>
    <w:rsid w:val="00F67A55"/>
    <w:rsid w:val="00F706A8"/>
    <w:rsid w:val="00F708F6"/>
    <w:rsid w:val="00F72086"/>
    <w:rsid w:val="00F73112"/>
    <w:rsid w:val="00F734DA"/>
    <w:rsid w:val="00F73D9C"/>
    <w:rsid w:val="00F7431A"/>
    <w:rsid w:val="00F7459F"/>
    <w:rsid w:val="00F747E3"/>
    <w:rsid w:val="00F74850"/>
    <w:rsid w:val="00F74B65"/>
    <w:rsid w:val="00F75C90"/>
    <w:rsid w:val="00F76E65"/>
    <w:rsid w:val="00F77AE1"/>
    <w:rsid w:val="00F77C3E"/>
    <w:rsid w:val="00F810C8"/>
    <w:rsid w:val="00F81327"/>
    <w:rsid w:val="00F816EB"/>
    <w:rsid w:val="00F8173B"/>
    <w:rsid w:val="00F836EA"/>
    <w:rsid w:val="00F85C9E"/>
    <w:rsid w:val="00F8659A"/>
    <w:rsid w:val="00F867F1"/>
    <w:rsid w:val="00F87D5C"/>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A0EDB"/>
    <w:rsid w:val="00FA1231"/>
    <w:rsid w:val="00FA1995"/>
    <w:rsid w:val="00FA1DBF"/>
    <w:rsid w:val="00FA4F1D"/>
    <w:rsid w:val="00FA4F61"/>
    <w:rsid w:val="00FA60FA"/>
    <w:rsid w:val="00FA629F"/>
    <w:rsid w:val="00FA65B8"/>
    <w:rsid w:val="00FA6ACE"/>
    <w:rsid w:val="00FA7954"/>
    <w:rsid w:val="00FB0003"/>
    <w:rsid w:val="00FB0DF3"/>
    <w:rsid w:val="00FB107B"/>
    <w:rsid w:val="00FB107D"/>
    <w:rsid w:val="00FB31B6"/>
    <w:rsid w:val="00FB3617"/>
    <w:rsid w:val="00FB3BC9"/>
    <w:rsid w:val="00FB3E84"/>
    <w:rsid w:val="00FB4D2F"/>
    <w:rsid w:val="00FB6779"/>
    <w:rsid w:val="00FB7E6A"/>
    <w:rsid w:val="00FC0937"/>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5ED"/>
    <w:rsid w:val="00FD512E"/>
    <w:rsid w:val="00FD5393"/>
    <w:rsid w:val="00FD545D"/>
    <w:rsid w:val="00FD5BBA"/>
    <w:rsid w:val="00FD5C62"/>
    <w:rsid w:val="00FD6B8B"/>
    <w:rsid w:val="00FD7535"/>
    <w:rsid w:val="00FD7BBA"/>
    <w:rsid w:val="00FE0DF8"/>
    <w:rsid w:val="00FE0E9C"/>
    <w:rsid w:val="00FE1D84"/>
    <w:rsid w:val="00FE1F95"/>
    <w:rsid w:val="00FE2E24"/>
    <w:rsid w:val="00FE531D"/>
    <w:rsid w:val="00FE55A0"/>
    <w:rsid w:val="00FE57B8"/>
    <w:rsid w:val="00FE70EE"/>
    <w:rsid w:val="00FE710B"/>
    <w:rsid w:val="00FE7E53"/>
    <w:rsid w:val="00FF0BA9"/>
    <w:rsid w:val="00FF202A"/>
    <w:rsid w:val="00FF3665"/>
    <w:rsid w:val="00FF476E"/>
    <w:rsid w:val="00FF4D95"/>
    <w:rsid w:val="00FF6233"/>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9D48DC"/>
    <w:pPr>
      <w:keepNext w:val="0"/>
      <w:keepLines w:val="0"/>
      <w:tabs>
        <w:tab w:val="left" w:pos="800"/>
        <w:tab w:val="right" w:leader="dot" w:pos="9062"/>
      </w:tabs>
      <w:spacing w:before="0" w:after="0" w:line="260" w:lineRule="exact"/>
      <w:ind w:left="200"/>
      <w:jc w:val="left"/>
      <w:outlineLvl w:val="9"/>
    </w:pPr>
    <w:rPr>
      <w:rFonts w:eastAsia="Calibri" w:cs="Arial"/>
      <w:b w:val="0"/>
      <w:noProof/>
      <w:szCs w:val="20"/>
      <w:lang w:eastAsia="ar-SA"/>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C15815"/>
    <w:pPr>
      <w:keepNext w:val="0"/>
      <w:keepLines w:val="0"/>
      <w:numPr>
        <w:ilvl w:val="0"/>
        <w:numId w:val="0"/>
      </w:numPr>
      <w:tabs>
        <w:tab w:val="left" w:pos="1640"/>
        <w:tab w:val="right" w:leader="dot" w:pos="9062"/>
      </w:tabs>
      <w:spacing w:before="0" w:after="0" w:line="260" w:lineRule="exact"/>
      <w:ind w:left="800"/>
      <w:jc w:val="left"/>
      <w:outlineLvl w:val="9"/>
    </w:pPr>
    <w:rPr>
      <w:rFonts w:eastAsia="Arial Unicode MS" w:cs="Arial"/>
      <w:b w:val="0"/>
      <w:bCs/>
      <w:i w:val="0"/>
      <w:iCs w:val="0"/>
      <w:noProof/>
      <w:szCs w:val="20"/>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18</Pages>
  <Words>6879</Words>
  <Characters>39212</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46000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Katja Trpotec Veber</cp:lastModifiedBy>
  <cp:revision>54</cp:revision>
  <dcterms:created xsi:type="dcterms:W3CDTF">2025-11-05T13:50:00Z</dcterms:created>
  <dcterms:modified xsi:type="dcterms:W3CDTF">2026-02-24T09:44:00Z</dcterms:modified>
</cp:coreProperties>
</file>